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5995CEE5" w:rsidR="008721CB" w:rsidRDefault="001063BC" w:rsidP="002C69D2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2C69D2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ZAGOSPODAROWANNIA TERENU    </w:t>
            </w:r>
            <w:bookmarkStart w:id="0" w:name="_GoBack"/>
            <w:bookmarkEnd w:id="0"/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C825E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1A59CAC9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5B2BA0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112268">
        <w:rPr>
          <w:rFonts w:ascii="Arial" w:eastAsiaTheme="minorHAnsi" w:hAnsi="Arial" w:cs="Arial"/>
          <w:b/>
          <w:bCs/>
          <w:color w:val="000000"/>
          <w:lang w:eastAsia="en-US"/>
        </w:rPr>
        <w:t>6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3027CDA4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="00365F19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</w:t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L. </w:t>
      </w:r>
      <w:r w:rsidR="00112268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TYSIĄCLECIA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7A1188F1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112268" w:rsidRPr="00112268">
        <w:rPr>
          <w:rFonts w:ascii="Arial" w:eastAsiaTheme="minorHAnsi" w:hAnsi="Arial" w:cs="Arial"/>
          <w:b/>
          <w:sz w:val="24"/>
          <w:szCs w:val="24"/>
          <w:lang w:eastAsia="en-US"/>
        </w:rPr>
        <w:t>246501_1.0020.7182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3A71AD93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D453C6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361CAEDA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D453C6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056CC1DB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D453C6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4B15E9" w:rsidRPr="004B15E9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B15E9" w:rsidRPr="004B15E9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4B15E9" w:rsidRPr="004B15E9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B15E9" w:rsidRPr="004B15E9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B15E9" w:rsidRPr="004B15E9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4B15E9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B15E9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4B15E9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4B15E9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B15E9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B15E9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4B15E9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4B15E9" w:rsidRPr="004B15E9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4B15E9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B15E9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B15E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4B15E9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4B15E9" w:rsidRPr="004B15E9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4B15E9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4B15E9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4B15E9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4B15E9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4B15E9" w:rsidRPr="004B15E9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4B15E9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4B15E9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4B15E9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4B15E9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40612170" w:rsidR="000D5661" w:rsidRPr="004B15E9" w:rsidRDefault="004B15E9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4B15E9" w:rsidRPr="004B15E9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4B15E9" w:rsidRPr="004B15E9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4B15E9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4B15E9" w:rsidRPr="004B15E9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4B15E9" w:rsidRPr="004B15E9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4B15E9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4B15E9" w:rsidRPr="004B15E9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4B15E9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B15E9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4B15E9" w:rsidRPr="004B15E9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4B15E9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4B15E9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sz w:val="20"/>
                <w:szCs w:val="20"/>
              </w:rPr>
              <w:t>p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4B15E9">
              <w:rPr>
                <w:rFonts w:ascii="Arial" w:hAnsi="Arial" w:cs="Arial"/>
                <w:sz w:val="20"/>
                <w:szCs w:val="20"/>
              </w:rPr>
              <w:t>oj</w:t>
            </w:r>
            <w:r w:rsidRPr="004B15E9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4B15E9">
              <w:rPr>
                <w:rFonts w:ascii="Arial" w:hAnsi="Arial" w:cs="Arial"/>
                <w:sz w:val="20"/>
                <w:szCs w:val="20"/>
              </w:rPr>
              <w:t>k</w:t>
            </w:r>
            <w:r w:rsidRPr="004B15E9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4B15E9">
              <w:rPr>
                <w:rFonts w:ascii="Arial" w:hAnsi="Arial" w:cs="Arial"/>
                <w:sz w:val="20"/>
                <w:szCs w:val="20"/>
              </w:rPr>
              <w:t>ow</w:t>
            </w:r>
            <w:r w:rsidRPr="004B15E9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B15E9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4B15E9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4B15E9" w:rsidRPr="004B15E9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4B15E9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B15E9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4B15E9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B15E9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4B15E9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4B15E9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4B15E9">
              <w:rPr>
                <w:rFonts w:ascii="Arial" w:hAnsi="Arial" w:cs="Arial"/>
                <w:sz w:val="20"/>
                <w:szCs w:val="20"/>
              </w:rPr>
              <w:t>bo</w:t>
            </w:r>
            <w:r w:rsidRPr="004B15E9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4B15E9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4B15E9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1</w:t>
            </w:r>
            <w:r w:rsidR="00253DA2"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B15E9" w:rsidRPr="004B15E9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4B15E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4B15E9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1</w:t>
            </w:r>
            <w:r w:rsidR="00253DA2"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B15E9" w:rsidRPr="004B15E9" w14:paraId="0225A156" w14:textId="77777777" w:rsidTr="00351C06">
        <w:tc>
          <w:tcPr>
            <w:tcW w:w="1102" w:type="dxa"/>
            <w:vAlign w:val="center"/>
          </w:tcPr>
          <w:p w14:paraId="5E1E921A" w14:textId="40031E06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EE4710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4B15E9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 w:rsidRPr="004B15E9"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5DB9FAEB" w:rsidR="003D7CEF" w:rsidRPr="004B15E9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17</w:t>
            </w:r>
          </w:p>
        </w:tc>
      </w:tr>
      <w:tr w:rsidR="004B15E9" w:rsidRPr="004B15E9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3BF56B30" w:rsidR="000A3742" w:rsidRPr="004B15E9" w:rsidRDefault="004B15E9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17</w:t>
            </w:r>
          </w:p>
        </w:tc>
      </w:tr>
      <w:tr w:rsidR="004B15E9" w:rsidRPr="004B15E9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B15E9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3" w:type="dxa"/>
            <w:vAlign w:val="center"/>
          </w:tcPr>
          <w:p w14:paraId="32C65180" w14:textId="14C965EB" w:rsidR="000A3742" w:rsidRPr="004B15E9" w:rsidRDefault="00CB31B7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15E9"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4B15E9" w:rsidRPr="004B15E9" w14:paraId="30BB896F" w14:textId="77777777" w:rsidTr="00351C06">
        <w:tc>
          <w:tcPr>
            <w:tcW w:w="1102" w:type="dxa"/>
            <w:vAlign w:val="center"/>
          </w:tcPr>
          <w:p w14:paraId="6C55A8F3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7821C18C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2</w:t>
            </w:r>
            <w:r w:rsidR="00CB31B7"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B15E9" w:rsidRPr="004B15E9" w14:paraId="34D4E344" w14:textId="77777777" w:rsidTr="00351C06">
        <w:tc>
          <w:tcPr>
            <w:tcW w:w="1102" w:type="dxa"/>
            <w:vAlign w:val="center"/>
          </w:tcPr>
          <w:p w14:paraId="259447C2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3F5EE748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2</w:t>
            </w:r>
            <w:r w:rsidR="00CB31B7" w:rsidRPr="004B15E9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4B15E9" w:rsidRPr="004B15E9" w14:paraId="4B98ED15" w14:textId="77777777" w:rsidTr="00351C06">
        <w:tc>
          <w:tcPr>
            <w:tcW w:w="1102" w:type="dxa"/>
            <w:vAlign w:val="center"/>
          </w:tcPr>
          <w:p w14:paraId="661F7075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AR.PZT.2</w:t>
            </w:r>
          </w:p>
        </w:tc>
        <w:tc>
          <w:tcPr>
            <w:tcW w:w="7137" w:type="dxa"/>
            <w:vAlign w:val="center"/>
          </w:tcPr>
          <w:p w14:paraId="5F2A20A7" w14:textId="0501C856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Rzut obiektów</w:t>
            </w:r>
            <w:r w:rsidR="004B15E9" w:rsidRPr="004B15E9">
              <w:rPr>
                <w:rFonts w:ascii="Arial" w:hAnsi="Arial" w:cs="Arial"/>
                <w:sz w:val="20"/>
                <w:szCs w:val="20"/>
              </w:rPr>
              <w:t xml:space="preserve"> małej architektury – skala 1:20</w:t>
            </w:r>
            <w:r w:rsidRPr="004B15E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3" w:type="dxa"/>
            <w:vAlign w:val="center"/>
          </w:tcPr>
          <w:p w14:paraId="6E3392F0" w14:textId="21BBAAC8" w:rsidR="000A3742" w:rsidRPr="004B15E9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B15E9">
              <w:rPr>
                <w:rFonts w:ascii="Arial" w:hAnsi="Arial" w:cs="Arial"/>
                <w:sz w:val="20"/>
                <w:szCs w:val="20"/>
              </w:rPr>
              <w:t>2</w:t>
            </w:r>
            <w:r w:rsidR="00CB31B7" w:rsidRPr="004B15E9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4A07AFFE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D453C6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23F76D3B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</w:t>
      </w:r>
      <w:r w:rsidR="00D453C6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>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</w:t>
      </w:r>
      <w:r w:rsidR="00C30CE1">
        <w:rPr>
          <w:rFonts w:ascii="Arial" w:eastAsiaTheme="minorHAnsi" w:hAnsi="Arial" w:cs="Arial"/>
          <w:b/>
          <w:bCs/>
          <w:color w:val="000000"/>
          <w:lang w:eastAsia="en-US"/>
        </w:rPr>
        <w:t>3</w:t>
      </w:r>
      <w:r w:rsidR="00C36F55">
        <w:rPr>
          <w:rFonts w:ascii="Arial" w:eastAsiaTheme="minorHAnsi" w:hAnsi="Arial" w:cs="Arial"/>
          <w:b/>
          <w:bCs/>
          <w:color w:val="000000"/>
          <w:lang w:eastAsia="en-US"/>
        </w:rPr>
        <w:t>6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7777777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5ADFD9FF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957D8B">
        <w:rPr>
          <w:rFonts w:ascii="Arial" w:hAnsi="Arial" w:cs="Arial"/>
          <w:sz w:val="22"/>
          <w:szCs w:val="22"/>
        </w:rPr>
        <w:t>1152,</w:t>
      </w:r>
      <w:r w:rsidR="001175E9">
        <w:rPr>
          <w:rFonts w:ascii="Arial" w:hAnsi="Arial" w:cs="Arial"/>
          <w:sz w:val="22"/>
          <w:szCs w:val="22"/>
        </w:rPr>
        <w:t>3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C30CE1">
        <w:rPr>
          <w:rFonts w:ascii="Arial" w:hAnsi="Arial" w:cs="Arial"/>
          <w:sz w:val="22"/>
          <w:szCs w:val="22"/>
        </w:rPr>
        <w:t xml:space="preserve">ce ewidencyjnej nr </w:t>
      </w:r>
      <w:r w:rsidR="00957D8B">
        <w:rPr>
          <w:rFonts w:ascii="Arial" w:hAnsi="Arial" w:cs="Arial"/>
          <w:sz w:val="22"/>
          <w:szCs w:val="22"/>
        </w:rPr>
        <w:t>7182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 xml:space="preserve">przy </w:t>
      </w:r>
      <w:r w:rsidR="009516F4">
        <w:rPr>
          <w:rFonts w:ascii="Arial" w:hAnsi="Arial" w:cs="Arial"/>
          <w:sz w:val="22"/>
          <w:szCs w:val="22"/>
        </w:rPr>
        <w:t>Przedszkolu nr 3</w:t>
      </w:r>
      <w:r w:rsidR="00957D8B">
        <w:rPr>
          <w:rFonts w:ascii="Arial" w:hAnsi="Arial" w:cs="Arial"/>
          <w:sz w:val="22"/>
          <w:szCs w:val="22"/>
        </w:rPr>
        <w:t>6</w:t>
      </w:r>
      <w:r w:rsidR="009516F4">
        <w:rPr>
          <w:rFonts w:ascii="Arial" w:hAnsi="Arial" w:cs="Arial"/>
          <w:sz w:val="22"/>
          <w:szCs w:val="22"/>
        </w:rPr>
        <w:t xml:space="preserve"> </w:t>
      </w:r>
      <w:r w:rsidR="00A453FE">
        <w:rPr>
          <w:rFonts w:ascii="Arial" w:hAnsi="Arial" w:cs="Arial"/>
          <w:sz w:val="22"/>
          <w:szCs w:val="22"/>
        </w:rPr>
        <w:t>w Dąbrowie Górniczej.</w:t>
      </w:r>
    </w:p>
    <w:p w14:paraId="61E74918" w14:textId="4D3E7E57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957D8B">
        <w:rPr>
          <w:rFonts w:ascii="Arial" w:hAnsi="Arial" w:cs="Arial"/>
          <w:sz w:val="22"/>
          <w:szCs w:val="22"/>
        </w:rPr>
        <w:t>dziewięciu</w:t>
      </w:r>
      <w:r w:rsidR="00356C5D">
        <w:rPr>
          <w:rFonts w:ascii="Arial" w:hAnsi="Arial" w:cs="Arial"/>
          <w:sz w:val="22"/>
          <w:szCs w:val="22"/>
        </w:rPr>
        <w:t xml:space="preserve"> </w:t>
      </w:r>
      <w:r w:rsidR="003B7DF5">
        <w:rPr>
          <w:rFonts w:ascii="Arial" w:hAnsi="Arial" w:cs="Arial"/>
          <w:sz w:val="22"/>
          <w:szCs w:val="22"/>
        </w:rPr>
        <w:t>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>,</w:t>
      </w:r>
      <w:r w:rsidR="00365F19">
        <w:rPr>
          <w:rFonts w:ascii="Arial" w:hAnsi="Arial" w:cs="Arial"/>
          <w:sz w:val="22"/>
          <w:szCs w:val="22"/>
        </w:rPr>
        <w:t xml:space="preserve"> </w:t>
      </w:r>
      <w:r w:rsidR="00957D8B">
        <w:rPr>
          <w:rFonts w:ascii="Arial" w:hAnsi="Arial" w:cs="Arial"/>
          <w:sz w:val="22"/>
          <w:szCs w:val="22"/>
        </w:rPr>
        <w:t>czterech</w:t>
      </w:r>
      <w:r w:rsidR="00365F19">
        <w:rPr>
          <w:rFonts w:ascii="Arial" w:hAnsi="Arial" w:cs="Arial"/>
          <w:sz w:val="22"/>
          <w:szCs w:val="22"/>
        </w:rPr>
        <w:t xml:space="preserve"> ławek </w:t>
      </w:r>
      <w:r w:rsidR="00957D8B">
        <w:rPr>
          <w:rFonts w:ascii="Arial" w:hAnsi="Arial" w:cs="Arial"/>
          <w:sz w:val="22"/>
          <w:szCs w:val="22"/>
        </w:rPr>
        <w:t>z oparciem</w:t>
      </w:r>
      <w:r w:rsidR="00365F19">
        <w:rPr>
          <w:rFonts w:ascii="Arial" w:hAnsi="Arial" w:cs="Arial"/>
          <w:sz w:val="22"/>
          <w:szCs w:val="22"/>
        </w:rPr>
        <w:t>,</w:t>
      </w:r>
      <w:r w:rsidR="003B7DF5">
        <w:rPr>
          <w:rFonts w:ascii="Arial" w:hAnsi="Arial" w:cs="Arial"/>
          <w:sz w:val="22"/>
          <w:szCs w:val="22"/>
        </w:rPr>
        <w:t xml:space="preserve">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6F75DA1D" w14:textId="5732AC33" w:rsidR="00DF36F2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BBA6D49" w14:textId="77777777" w:rsidR="00CC1E8D" w:rsidRDefault="00CC1E8D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17CABB4" w14:textId="77777777" w:rsidR="00585EDF" w:rsidRDefault="00585EDF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lastRenderedPageBreak/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235E9B7F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="00C861F2">
        <w:rPr>
          <w:rFonts w:ascii="Arial" w:hAnsi="Arial" w:cs="Arial"/>
          <w:color w:val="000000"/>
          <w:spacing w:val="-2"/>
        </w:rPr>
        <w:t xml:space="preserve">ka ewidencyjna </w:t>
      </w:r>
      <w:r w:rsidR="007F6EFA">
        <w:rPr>
          <w:rFonts w:ascii="Arial" w:hAnsi="Arial" w:cs="Arial"/>
          <w:color w:val="000000"/>
          <w:spacing w:val="-2"/>
        </w:rPr>
        <w:t xml:space="preserve">nr </w:t>
      </w:r>
      <w:r w:rsidR="00CC1E8D">
        <w:rPr>
          <w:rFonts w:ascii="Arial" w:hAnsi="Arial" w:cs="Arial"/>
          <w:color w:val="000000"/>
          <w:spacing w:val="-2"/>
        </w:rPr>
        <w:t>7182</w:t>
      </w:r>
      <w:r w:rsidR="007F6EFA">
        <w:rPr>
          <w:rFonts w:ascii="Arial" w:hAnsi="Arial" w:cs="Arial"/>
          <w:color w:val="000000"/>
          <w:spacing w:val="-2"/>
        </w:rPr>
        <w:t xml:space="preserve"> </w:t>
      </w:r>
      <w:r w:rsidR="00C861F2">
        <w:rPr>
          <w:rFonts w:ascii="Arial" w:hAnsi="Arial" w:cs="Arial"/>
          <w:color w:val="000000"/>
          <w:spacing w:val="-2"/>
        </w:rPr>
        <w:t>jest</w:t>
      </w:r>
      <w:r>
        <w:rPr>
          <w:rFonts w:ascii="Arial" w:hAnsi="Arial" w:cs="Arial"/>
          <w:color w:val="000000"/>
        </w:rPr>
        <w:t xml:space="preserve"> zagospodarowan</w:t>
      </w:r>
      <w:r w:rsidR="00C861F2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C861F2">
        <w:rPr>
          <w:rFonts w:ascii="Arial" w:hAnsi="Arial" w:cs="Arial"/>
          <w:color w:val="000000"/>
        </w:rPr>
        <w:t>przedszkola nr 3</w:t>
      </w:r>
      <w:r w:rsidR="00CC1E8D">
        <w:rPr>
          <w:rFonts w:ascii="Arial" w:hAnsi="Arial" w:cs="Arial"/>
          <w:color w:val="000000"/>
        </w:rPr>
        <w:t>6</w:t>
      </w:r>
      <w:r w:rsidR="00C861F2">
        <w:rPr>
          <w:rFonts w:ascii="Arial" w:hAnsi="Arial" w:cs="Arial"/>
          <w:color w:val="000000"/>
        </w:rPr>
        <w:t xml:space="preserve">, </w:t>
      </w:r>
      <w:r w:rsidR="00D5605D">
        <w:rPr>
          <w:rFonts w:ascii="Arial" w:hAnsi="Arial" w:cs="Arial"/>
          <w:color w:val="000000"/>
        </w:rPr>
        <w:t>dojścia piesze, zieleń oraz plac zabaw.</w:t>
      </w:r>
    </w:p>
    <w:p w14:paraId="4BA67CE1" w14:textId="1A1E0A1E" w:rsidR="004E0853" w:rsidRPr="004E0853" w:rsidRDefault="004D5FC6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Teren przewidziany pod inwestycje jest obecnie częściowo zagospodarowany jako</w:t>
      </w:r>
      <w:r w:rsidR="00492314">
        <w:rPr>
          <w:rFonts w:ascii="Arial" w:hAnsi="Arial" w:cs="Arial"/>
          <w:color w:val="000000"/>
        </w:rPr>
        <w:t xml:space="preserve"> istniejący</w:t>
      </w:r>
      <w:r>
        <w:rPr>
          <w:rFonts w:ascii="Arial" w:hAnsi="Arial" w:cs="Arial"/>
          <w:color w:val="000000"/>
        </w:rPr>
        <w:t xml:space="preserve"> plac zabaw.</w:t>
      </w:r>
    </w:p>
    <w:p w14:paraId="1540B69A" w14:textId="77777777" w:rsidR="00492314" w:rsidRDefault="00492314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2972B158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C861F2">
        <w:rPr>
          <w:rFonts w:ascii="Arial" w:hAnsi="Arial" w:cs="Arial"/>
          <w:color w:val="000000"/>
        </w:rPr>
        <w:t xml:space="preserve">a ew. nr </w:t>
      </w:r>
      <w:r w:rsidR="00CC1E8D">
        <w:rPr>
          <w:rFonts w:ascii="Arial" w:hAnsi="Arial" w:cs="Arial"/>
          <w:color w:val="000000"/>
        </w:rPr>
        <w:t>7182</w:t>
      </w:r>
      <w:r w:rsidR="00C861F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posiada dostęp do asfaltowej drogi publicznej</w:t>
      </w:r>
      <w:r w:rsidR="00C861F2">
        <w:rPr>
          <w:rFonts w:ascii="Arial" w:hAnsi="Arial" w:cs="Arial"/>
          <w:color w:val="000000"/>
        </w:rPr>
        <w:t xml:space="preserve"> poprzez działk</w:t>
      </w:r>
      <w:r w:rsidR="00AA567F">
        <w:rPr>
          <w:rFonts w:ascii="Arial" w:hAnsi="Arial" w:cs="Arial"/>
          <w:color w:val="000000"/>
        </w:rPr>
        <w:t>ę</w:t>
      </w:r>
      <w:r w:rsidR="00C861F2">
        <w:rPr>
          <w:rFonts w:ascii="Arial" w:hAnsi="Arial" w:cs="Arial"/>
          <w:color w:val="000000"/>
        </w:rPr>
        <w:t xml:space="preserve"> </w:t>
      </w:r>
      <w:r w:rsidR="00C861F2">
        <w:rPr>
          <w:rFonts w:ascii="Arial" w:hAnsi="Arial" w:cs="Arial"/>
          <w:color w:val="000000"/>
        </w:rPr>
        <w:br/>
        <w:t>ew. nr</w:t>
      </w:r>
      <w:r w:rsidR="00CC1E8D">
        <w:rPr>
          <w:rFonts w:ascii="Arial" w:hAnsi="Arial" w:cs="Arial"/>
          <w:color w:val="000000"/>
        </w:rPr>
        <w:t xml:space="preserve"> 7183 </w:t>
      </w:r>
      <w:r w:rsidR="007F6EFA">
        <w:rPr>
          <w:rFonts w:ascii="Arial" w:hAnsi="Arial" w:cs="Arial"/>
          <w:color w:val="000000"/>
        </w:rPr>
        <w:t>do działki ew. nr 7</w:t>
      </w:r>
      <w:r w:rsidR="00CC1E8D">
        <w:rPr>
          <w:rFonts w:ascii="Arial" w:hAnsi="Arial" w:cs="Arial"/>
          <w:color w:val="000000"/>
        </w:rPr>
        <w:t>169</w:t>
      </w:r>
      <w:r w:rsidR="007F6EFA">
        <w:rPr>
          <w:rFonts w:ascii="Arial" w:hAnsi="Arial" w:cs="Arial"/>
          <w:color w:val="000000"/>
        </w:rPr>
        <w:t xml:space="preserve"> - ul. </w:t>
      </w:r>
      <w:r w:rsidR="00CC1E8D">
        <w:rPr>
          <w:rFonts w:ascii="Arial" w:hAnsi="Arial" w:cs="Arial"/>
          <w:color w:val="000000"/>
        </w:rPr>
        <w:t>Tysiąclecia</w:t>
      </w:r>
      <w:r w:rsidR="007F6EFA">
        <w:rPr>
          <w:rFonts w:ascii="Arial" w:hAnsi="Arial" w:cs="Arial"/>
          <w:color w:val="000000"/>
        </w:rPr>
        <w:t>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0AE530F0" w14:textId="330182EA" w:rsidR="00D52DB3" w:rsidRDefault="003B5AF4" w:rsidP="00B11B69">
      <w:pPr>
        <w:pStyle w:val="Standard"/>
        <w:tabs>
          <w:tab w:val="left" w:pos="9072"/>
        </w:tabs>
        <w:spacing w:line="360" w:lineRule="auto"/>
        <w:jc w:val="both"/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3C838CA5" w14:textId="77777777" w:rsidR="00B11B69" w:rsidRPr="00B11B69" w:rsidRDefault="00B11B69" w:rsidP="00B11B69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D76D08E" w14:textId="77777777" w:rsidR="00492314" w:rsidRDefault="00492314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271F80B0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 xml:space="preserve">a ewidencyjna nr </w:t>
      </w:r>
      <w:r w:rsidR="009567F2">
        <w:rPr>
          <w:rFonts w:ascii="Arial" w:eastAsiaTheme="minorHAnsi" w:hAnsi="Arial" w:cs="Arial"/>
          <w:sz w:val="22"/>
          <w:szCs w:val="20"/>
          <w:lang w:eastAsia="en-US"/>
        </w:rPr>
        <w:t>7182 nie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y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4A5FC5DB" w14:textId="77777777" w:rsidR="00585EDF" w:rsidRDefault="00585EDF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 xml:space="preserve">Projektowane obiekty małej architektury, zgodnie z Rozporządzeniem Rady Ministrów z dnia </w:t>
      </w:r>
      <w:r w:rsidRPr="00173700">
        <w:rPr>
          <w:rFonts w:ascii="Arial" w:hAnsi="Arial" w:cs="Arial"/>
          <w:sz w:val="22"/>
        </w:rPr>
        <w:lastRenderedPageBreak/>
        <w:t>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625FA1CE" w14:textId="47FFE7A2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Inwestycja nie wpłynie znacząco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381765">
        <w:rPr>
          <w:rFonts w:ascii="Arial" w:eastAsiaTheme="minorHAnsi" w:hAnsi="Arial" w:cs="Arial"/>
          <w:lang w:eastAsia="en-US"/>
        </w:rPr>
        <w:t>3,3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492314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Użytkowanie obiektu nie będzie miało negatywnego oddziaływania </w:t>
      </w:r>
      <w:r w:rsidR="0049231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021F3B2C" w14:textId="77777777" w:rsidR="00F36968" w:rsidRDefault="00F36968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lastRenderedPageBreak/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0A9F9FAD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D8543F">
        <w:rPr>
          <w:rFonts w:ascii="Arial" w:eastAsiaTheme="minorHAnsi" w:hAnsi="Arial" w:cs="Arial"/>
          <w:b/>
          <w:bCs/>
          <w:lang w:eastAsia="en-US"/>
        </w:rPr>
        <w:t>ki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D8543F">
        <w:rPr>
          <w:rFonts w:ascii="Arial" w:eastAsiaTheme="minorHAnsi" w:hAnsi="Arial" w:cs="Arial"/>
          <w:b/>
          <w:bCs/>
          <w:lang w:eastAsia="en-US"/>
        </w:rPr>
        <w:t>ej nr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F36968">
        <w:rPr>
          <w:rFonts w:ascii="Arial" w:eastAsiaTheme="minorHAnsi" w:hAnsi="Arial" w:cs="Arial"/>
          <w:b/>
          <w:bCs/>
          <w:lang w:eastAsia="en-US"/>
        </w:rPr>
        <w:t>7182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4847D9DE" w14:textId="70754926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8E78E4">
        <w:rPr>
          <w:rFonts w:ascii="Arial" w:hAnsi="Arial" w:cs="Arial"/>
          <w:color w:val="000000"/>
          <w:spacing w:val="1"/>
          <w:sz w:val="22"/>
          <w:szCs w:val="22"/>
        </w:rPr>
        <w:t>dziewięciu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zestaw zabawowy mały - 1 szt.,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>piaskownica sześciokątna - 2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>bujak na sprężynie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-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>2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 </w:t>
      </w:r>
      <w:r w:rsidR="00D22E7E">
        <w:rPr>
          <w:rFonts w:ascii="Arial" w:hAnsi="Arial" w:cs="Arial"/>
          <w:color w:val="000000"/>
          <w:spacing w:val="1"/>
          <w:sz w:val="22"/>
          <w:szCs w:val="22"/>
        </w:rPr>
        <w:t xml:space="preserve">poligon sprawnościowy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- 1 szt.,</w:t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DB7E86" w:rsidRPr="00DB7E86">
        <w:rPr>
          <w:rFonts w:ascii="Arial" w:hAnsi="Arial" w:cs="Arial"/>
          <w:spacing w:val="1"/>
          <w:sz w:val="22"/>
          <w:szCs w:val="22"/>
        </w:rPr>
        <w:t xml:space="preserve">zestaw zabawowy wielofunkcyjny </w:t>
      </w:r>
      <w:r w:rsidR="001C3806" w:rsidRPr="00DB7E86">
        <w:rPr>
          <w:rFonts w:ascii="Arial" w:hAnsi="Arial" w:cs="Arial"/>
          <w:spacing w:val="1"/>
          <w:sz w:val="22"/>
          <w:szCs w:val="22"/>
        </w:rPr>
        <w:t>- 1 szt.,</w:t>
      </w:r>
      <w:r w:rsidR="00BA5B06" w:rsidRPr="00DB7E86">
        <w:rPr>
          <w:rFonts w:ascii="Arial" w:hAnsi="Arial" w:cs="Arial"/>
          <w:spacing w:val="1"/>
          <w:sz w:val="22"/>
          <w:szCs w:val="22"/>
        </w:rPr>
        <w:t xml:space="preserve">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samochód - 1 szt.</w:t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 xml:space="preserve">, bujak na sprężynie dwuosobowy zebra - 1 szt.,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tj.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tablica z regulaminem - 1 szt.,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, 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>ławka</w:t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086371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1C3806">
        <w:rPr>
          <w:rFonts w:ascii="Arial" w:hAnsi="Arial" w:cs="Arial"/>
          <w:color w:val="000000"/>
          <w:spacing w:val="1"/>
          <w:sz w:val="22"/>
          <w:szCs w:val="22"/>
        </w:rPr>
        <w:t>z oparciem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- </w:t>
      </w:r>
      <w:r w:rsidR="003C393F">
        <w:rPr>
          <w:rFonts w:ascii="Arial" w:hAnsi="Arial" w:cs="Arial"/>
          <w:color w:val="000000"/>
          <w:spacing w:val="1"/>
          <w:sz w:val="22"/>
          <w:szCs w:val="22"/>
        </w:rPr>
        <w:t>4</w:t>
      </w:r>
      <w:r w:rsidR="00BA5B06">
        <w:rPr>
          <w:rFonts w:ascii="Arial" w:hAnsi="Arial" w:cs="Arial"/>
          <w:color w:val="000000"/>
          <w:spacing w:val="1"/>
          <w:sz w:val="22"/>
          <w:szCs w:val="22"/>
        </w:rPr>
        <w:t xml:space="preserve"> szt.,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3AD3DBE8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lastRenderedPageBreak/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0E0FCF">
        <w:rPr>
          <w:rFonts w:ascii="Arial" w:hAnsi="Arial" w:cs="Arial"/>
          <w:bCs w:val="0"/>
          <w:sz w:val="22"/>
          <w:szCs w:val="22"/>
        </w:rPr>
        <w:t>3</w:t>
      </w:r>
      <w:r w:rsidR="001554AF">
        <w:rPr>
          <w:rFonts w:ascii="Arial" w:hAnsi="Arial" w:cs="Arial"/>
          <w:bCs w:val="0"/>
          <w:sz w:val="22"/>
          <w:szCs w:val="22"/>
        </w:rPr>
        <w:t>6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BA5B06">
        <w:rPr>
          <w:rFonts w:ascii="Arial" w:hAnsi="Arial" w:cs="Arial"/>
          <w:bCs w:val="0"/>
          <w:sz w:val="22"/>
          <w:szCs w:val="22"/>
        </w:rPr>
        <w:t>u</w:t>
      </w:r>
      <w:r w:rsidR="000E0FCF">
        <w:rPr>
          <w:rFonts w:ascii="Arial" w:hAnsi="Arial" w:cs="Arial"/>
          <w:bCs w:val="0"/>
          <w:sz w:val="22"/>
          <w:szCs w:val="22"/>
        </w:rPr>
        <w:t xml:space="preserve">l. </w:t>
      </w:r>
      <w:r w:rsidR="001554AF">
        <w:rPr>
          <w:rFonts w:ascii="Arial" w:hAnsi="Arial" w:cs="Arial"/>
          <w:bCs w:val="0"/>
          <w:sz w:val="22"/>
          <w:szCs w:val="22"/>
        </w:rPr>
        <w:t>Tysiąclecia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7E3AF85F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8E78E4">
        <w:rPr>
          <w:rFonts w:ascii="Arial" w:hAnsi="Arial" w:cs="Arial"/>
          <w:color w:val="000000"/>
        </w:rPr>
        <w:t>1152,</w:t>
      </w:r>
      <w:r w:rsidR="00140003">
        <w:rPr>
          <w:rFonts w:ascii="Arial" w:hAnsi="Arial" w:cs="Arial"/>
          <w:color w:val="000000"/>
        </w:rPr>
        <w:t>3</w:t>
      </w:r>
      <w:r w:rsidR="007350ED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34AAAF20" w14:textId="4A76647B" w:rsidR="00603994" w:rsidRPr="00492314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492314">
        <w:rPr>
          <w:rFonts w:ascii="Arial" w:hAnsi="Arial" w:cs="Arial"/>
        </w:rPr>
        <w:t xml:space="preserve">Powierzchnia trawnika </w:t>
      </w:r>
      <w:r w:rsidRPr="00492314">
        <w:rPr>
          <w:rFonts w:ascii="Arial" w:hAnsi="Arial" w:cs="Arial"/>
        </w:rPr>
        <w:tab/>
      </w:r>
      <w:r w:rsidRPr="00492314">
        <w:rPr>
          <w:rFonts w:ascii="Arial" w:hAnsi="Arial" w:cs="Arial"/>
        </w:rPr>
        <w:tab/>
      </w:r>
      <w:r w:rsidRPr="00492314">
        <w:rPr>
          <w:rFonts w:ascii="Arial" w:hAnsi="Arial" w:cs="Arial"/>
        </w:rPr>
        <w:tab/>
      </w:r>
      <w:r w:rsidRPr="00492314">
        <w:rPr>
          <w:rFonts w:ascii="Arial" w:hAnsi="Arial" w:cs="Arial"/>
        </w:rPr>
        <w:tab/>
        <w:t xml:space="preserve">  - </w:t>
      </w:r>
      <w:r w:rsidR="00492314" w:rsidRPr="00492314">
        <w:rPr>
          <w:rFonts w:ascii="Arial" w:hAnsi="Arial" w:cs="Arial"/>
        </w:rPr>
        <w:t>477,0</w:t>
      </w:r>
      <w:r w:rsidR="00BC6B19" w:rsidRPr="00492314">
        <w:rPr>
          <w:rFonts w:ascii="Arial" w:hAnsi="Arial" w:cs="Arial"/>
        </w:rPr>
        <w:t xml:space="preserve"> </w:t>
      </w:r>
      <w:r w:rsidRPr="00492314">
        <w:rPr>
          <w:rFonts w:ascii="Arial" w:hAnsi="Arial" w:cs="Arial"/>
        </w:rPr>
        <w:t>m²</w:t>
      </w:r>
    </w:p>
    <w:p w14:paraId="35070820" w14:textId="3B44F73B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8E78E4">
        <w:rPr>
          <w:rFonts w:ascii="Arial" w:hAnsi="Arial" w:cs="Arial"/>
          <w:color w:val="000000"/>
        </w:rPr>
        <w:t>9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26A10862" w14:textId="39365473" w:rsidR="00BC6B19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5ACEDBC3" w14:textId="2764441E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07635BF1" w14:textId="7E7A0FB0" w:rsidR="00EA06C2" w:rsidRPr="009A27DA" w:rsidRDefault="00BC6B1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Ilość projektowanych ławek </w:t>
      </w:r>
      <w:r w:rsidR="003C393F">
        <w:rPr>
          <w:rFonts w:ascii="Arial" w:hAnsi="Arial" w:cs="Arial"/>
          <w:color w:val="000000"/>
        </w:rPr>
        <w:t>z oparciem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3C393F">
        <w:rPr>
          <w:rFonts w:ascii="Arial" w:hAnsi="Arial" w:cs="Arial"/>
          <w:color w:val="000000"/>
        </w:rPr>
        <w:t>4</w:t>
      </w:r>
      <w:r>
        <w:rPr>
          <w:rFonts w:ascii="Arial" w:hAnsi="Arial" w:cs="Arial"/>
          <w:color w:val="000000"/>
        </w:rPr>
        <w:t xml:space="preserve">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34E8B314" w14:textId="3AF98E36" w:rsidR="0023519F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 w:rsidR="00BE409D">
              <w:rPr>
                <w:rFonts w:ascii="Arial" w:eastAsia="F1" w:hAnsi="Arial" w:cs="Arial"/>
                <w:b/>
                <w:sz w:val="20"/>
                <w:szCs w:val="20"/>
              </w:rPr>
              <w:t>Zestaw zabawowy mały</w:t>
            </w:r>
          </w:p>
          <w:p w14:paraId="084A69B1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2,24 x 2,34 x 2,89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9C553B0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5,74 x 5,34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2285D1C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188AA4E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62FA2F7A" w14:textId="1E7A2988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92314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2FC3D8D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67EE2D2" w14:textId="77777777" w:rsidR="00BE409D" w:rsidRDefault="00BE409D" w:rsidP="00BE409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0CD0641D" w14:textId="77777777" w:rsidR="00BE409D" w:rsidRDefault="00BE409D" w:rsidP="00BE409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319D6D80" w14:textId="5BF31C2F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7F7E8D7B" w14:textId="5D3EDC3B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Podesty/platformy, ścianki wspinaczkowe </w:t>
            </w:r>
            <w:r w:rsidR="00492314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oraz schody wykonane z antypoślizgowej, trwałej, wodoodpornej płyty HPL, odpornej na działanie warunków atmosferycznych,</w:t>
            </w:r>
          </w:p>
          <w:p w14:paraId="35069A8D" w14:textId="5D59E8A5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Osłony wykonane z płyty HDPE odpornej </w:t>
            </w:r>
            <w:r w:rsidR="00492314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na działanie warunków atmosferycznych,</w:t>
            </w:r>
          </w:p>
          <w:p w14:paraId="5963D83B" w14:textId="6C7875FB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Ślizgi wykonane ze stali nierdzewnej z burtami z płyty HDPE, odpornej na działanie warunków atmosferycznych,</w:t>
            </w:r>
          </w:p>
          <w:p w14:paraId="666B346F" w14:textId="5F1003C5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Panele manipulacyjne wykonane z płyty HDPE, odpornej na działanie warunków atmosferycznych,</w:t>
            </w:r>
          </w:p>
          <w:p w14:paraId="39C780D5" w14:textId="046D792F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Bulaje wykonane z poliwęglanu,</w:t>
            </w:r>
          </w:p>
          <w:p w14:paraId="35A6448B" w14:textId="7E9AB212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Trwałe kamienie wspinaczkowe wykonane </w:t>
            </w:r>
            <w:r w:rsidR="00492314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z żywicy poliestrowej i wypełniaczy mineralnych,</w:t>
            </w:r>
          </w:p>
          <w:p w14:paraId="46A0682E" w14:textId="6FF69A7B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Drążki, poręcze ze stali nierdzewnej,</w:t>
            </w:r>
          </w:p>
          <w:p w14:paraId="12C984D4" w14:textId="62916348" w:rsidR="00BE409D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 xml:space="preserve">Śruby/wkręty zakryte plastikowymi kapslami </w:t>
            </w:r>
            <w:r w:rsidRPr="00492314">
              <w:rPr>
                <w:rFonts w:ascii="Arial" w:eastAsia="Times New Roman" w:hAnsi="Arial" w:cs="Arial"/>
                <w:sz w:val="20"/>
                <w:szCs w:val="20"/>
              </w:rPr>
              <w:br/>
              <w:t>i/lub śruby ze stali nierdzewnej,</w:t>
            </w:r>
          </w:p>
          <w:p w14:paraId="2518CB76" w14:textId="6F424B91" w:rsidR="002E6956" w:rsidRPr="00492314" w:rsidRDefault="00BE409D" w:rsidP="00492314">
            <w:pPr>
              <w:pStyle w:val="Akapitzlist"/>
              <w:numPr>
                <w:ilvl w:val="0"/>
                <w:numId w:val="3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92314">
              <w:rPr>
                <w:rFonts w:ascii="Arial" w:eastAsia="Times New Roman" w:hAnsi="Arial" w:cs="Arial"/>
                <w:sz w:val="20"/>
                <w:szCs w:val="20"/>
              </w:rPr>
              <w:t>Bezpieczne zaślepki na górze konstrukcji wykonane z gumy lub polipropylenu.</w:t>
            </w: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71BE263C" w:rsidR="00D009F5" w:rsidRPr="00BA294E" w:rsidRDefault="00BE409D" w:rsidP="002E6956">
            <w:pPr>
              <w:pStyle w:val="Standard"/>
            </w:pPr>
            <w:r w:rsidRPr="00BC7CFE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6CDCAE1" wp14:editId="5758549A">
                  <wp:extent cx="1961763" cy="1657350"/>
                  <wp:effectExtent l="0" t="0" r="635" b="0"/>
                  <wp:docPr id="9394834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953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990" cy="166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A28A3" w14:textId="5074E322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604CA4B" w14:textId="6BDF050F" w:rsidR="00FD18C9" w:rsidRPr="00492314" w:rsidRDefault="00BE409D" w:rsidP="00492314">
            <w:pPr>
              <w:pStyle w:val="Standard"/>
            </w:pPr>
            <w:r w:rsidRPr="008D4DA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3961709" wp14:editId="55CB1B31">
                  <wp:extent cx="1582082" cy="1819275"/>
                  <wp:effectExtent l="0" t="0" r="0" b="0"/>
                  <wp:docPr id="14251494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3729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935" cy="1827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2EFB9EB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1020FDE" w14:textId="36A9CE56" w:rsidR="002E6956" w:rsidRDefault="00BE409D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2B5D903C" wp14:editId="7A6A0CB2">
                  <wp:extent cx="884709" cy="1247775"/>
                  <wp:effectExtent l="0" t="0" r="0" b="0"/>
                  <wp:docPr id="16870273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918" cy="1307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4CBB1D3C" w:rsidR="009C27AB" w:rsidRDefault="009C27AB" w:rsidP="00492314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573789B4" w14:textId="4F93988D" w:rsidR="0023519F" w:rsidRPr="003748ED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BE409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Piaskownica sześciokątna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</w:t>
            </w:r>
            <w:r w:rsidR="00BE409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2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szt.</w:t>
            </w:r>
          </w:p>
          <w:p w14:paraId="6D569139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2,87 x 0,43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D0E19F1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6,23 x 5,87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105EB20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B19E36C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B3673F0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30A7F87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6C50403F" w14:textId="77777777" w:rsidR="00492314" w:rsidRDefault="00492314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14CB2082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DBDA7B9" w14:textId="1482F771" w:rsidR="00492314" w:rsidRPr="00665903" w:rsidRDefault="00492314" w:rsidP="00665903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65903"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665903" w:rsidRPr="00665903">
              <w:rPr>
                <w:rFonts w:ascii="Arial" w:eastAsia="Arial" w:hAnsi="Arial" w:cs="Arial"/>
                <w:bCs/>
                <w:sz w:val="20"/>
                <w:szCs w:val="20"/>
              </w:rPr>
              <w:t>landeka do przykrycia piaskownicy</w:t>
            </w:r>
          </w:p>
          <w:p w14:paraId="4FAAD31F" w14:textId="4FD84158" w:rsidR="00BE409D" w:rsidRPr="00665903" w:rsidRDefault="00BE409D" w:rsidP="00665903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65903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6772396E" w14:textId="7F5B6A56" w:rsidR="00BE409D" w:rsidRPr="00665903" w:rsidRDefault="00BE409D" w:rsidP="00665903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65903">
              <w:rPr>
                <w:rFonts w:ascii="Arial" w:eastAsia="Arial" w:hAnsi="Arial" w:cs="Arial"/>
                <w:bCs/>
                <w:sz w:val="20"/>
                <w:szCs w:val="20"/>
              </w:rPr>
              <w:t>Osłony wykonane z płyty HDPE lub HPL, odpornej na działanie warunków atmosferycznych,</w:t>
            </w:r>
          </w:p>
          <w:p w14:paraId="5A24F34F" w14:textId="5C5F623F" w:rsidR="002E6956" w:rsidRPr="00525A16" w:rsidRDefault="00BE409D" w:rsidP="00665903">
            <w:pPr>
              <w:pStyle w:val="Standard"/>
              <w:numPr>
                <w:ilvl w:val="0"/>
                <w:numId w:val="32"/>
              </w:numPr>
              <w:spacing w:line="276" w:lineRule="auto"/>
              <w:ind w:left="473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79C13162" w14:textId="6AF0F68D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2B0F26D" w14:textId="01050239" w:rsidR="00EB1270" w:rsidRPr="000319C0" w:rsidRDefault="00BE409D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832F38A" wp14:editId="4DE6988B">
                  <wp:extent cx="1795849" cy="1659118"/>
                  <wp:effectExtent l="0" t="0" r="0" b="0"/>
                  <wp:docPr id="11907468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0746816" name=""/>
                          <pic:cNvPicPr/>
                        </pic:nvPicPr>
                        <pic:blipFill rotWithShape="1">
                          <a:blip r:embed="rId13"/>
                          <a:srcRect b="11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192" cy="16659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50FDF0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11F381BB" w:rsidR="002E6956" w:rsidRDefault="00BE409D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1644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C49E80" wp14:editId="3B4E99AA">
                  <wp:extent cx="2009775" cy="1450332"/>
                  <wp:effectExtent l="0" t="0" r="0" b="0"/>
                  <wp:docPr id="21246167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1676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635" cy="1457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8CB2FA6" w14:textId="6406224D" w:rsidR="002E6956" w:rsidRDefault="00BE409D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716448">
              <w:rPr>
                <w:noProof/>
                <w:sz w:val="20"/>
                <w:szCs w:val="20"/>
              </w:rPr>
              <w:drawing>
                <wp:inline distT="0" distB="0" distL="0" distR="0" wp14:anchorId="5A5EC155" wp14:editId="65F07CD8">
                  <wp:extent cx="817224" cy="1743075"/>
                  <wp:effectExtent l="0" t="0" r="2540" b="0"/>
                  <wp:docPr id="8843870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242" cy="1792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5175F0E3" w:rsidR="00585EDF" w:rsidRPr="00585EDF" w:rsidRDefault="009C27AB" w:rsidP="00773472">
            <w:pPr>
              <w:widowControl w:val="0"/>
              <w:suppressAutoHyphens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0A0334F1" w14:textId="5248F9DB" w:rsidR="0023519F" w:rsidRPr="000A3742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Bujak na sprężynie - 2 szt.</w:t>
            </w:r>
          </w:p>
          <w:p w14:paraId="3B6AF04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0,82 x 0,21 x 0,79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09128B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3,82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BD4BD0B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B65156E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FF3ECEA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D47938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4A620C5" w14:textId="77777777" w:rsidR="00665903" w:rsidRDefault="00665903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413B1343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25EDAD8" w14:textId="191CD40F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5BFE3A5A" w14:textId="02001367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 atmosferycznych,</w:t>
            </w:r>
          </w:p>
          <w:p w14:paraId="43117D24" w14:textId="57F502A0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0FA9DE1" w14:textId="6D729468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lastRenderedPageBreak/>
              <w:t>Podnóżki z tworzywa sztucznego,</w:t>
            </w:r>
          </w:p>
          <w:p w14:paraId="7987855F" w14:textId="5FB45A48" w:rsidR="00664E27" w:rsidRPr="00665903" w:rsidRDefault="00664E27" w:rsidP="00665903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4618C98B" w14:textId="68FEC72A" w:rsidR="002E6956" w:rsidRDefault="00664E27" w:rsidP="00665903">
            <w:pPr>
              <w:pStyle w:val="Standard"/>
              <w:numPr>
                <w:ilvl w:val="0"/>
                <w:numId w:val="33"/>
              </w:numPr>
              <w:spacing w:line="276" w:lineRule="auto"/>
              <w:ind w:left="496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C0CA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0C0CA0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Rzut:</w:t>
            </w:r>
          </w:p>
          <w:p w14:paraId="557941CF" w14:textId="707FAC52" w:rsidR="00D009F5" w:rsidRDefault="00664E27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02B2F5" wp14:editId="06780407">
                  <wp:extent cx="1591408" cy="1724025"/>
                  <wp:effectExtent l="0" t="0" r="8890" b="0"/>
                  <wp:docPr id="15520045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00454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250" cy="173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3F3D03" w14:textId="77777777" w:rsidR="00773472" w:rsidRDefault="0077347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61465F9" w14:textId="77777777" w:rsidR="00773472" w:rsidRDefault="0077347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4A727C8" w14:textId="77777777" w:rsidR="00585EDF" w:rsidRDefault="00585EDF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B090A8F" w14:textId="19C7933F" w:rsidR="004B3C9A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68AA6C" wp14:editId="21FAD27E">
                  <wp:extent cx="1683974" cy="1676400"/>
                  <wp:effectExtent l="0" t="0" r="0" b="0"/>
                  <wp:docPr id="11716907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188" cy="1684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F4E0A6" w14:textId="6E0D5E0E" w:rsidR="00664E27" w:rsidRPr="00E87EE3" w:rsidRDefault="00664E27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DE2A3D" wp14:editId="1AC2A49F">
                  <wp:extent cx="1516507" cy="1609725"/>
                  <wp:effectExtent l="0" t="0" r="7620" b="0"/>
                  <wp:docPr id="12536876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4" cy="1621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E73B090" w14:textId="77777777" w:rsidR="004B3C9A" w:rsidRDefault="00B748B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2CD059" wp14:editId="1A6FD825">
                  <wp:extent cx="817225" cy="1743075"/>
                  <wp:effectExtent l="0" t="0" r="2540" b="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71" cy="1792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F56BE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3BBB26D" w14:textId="77777777" w:rsidR="00585EDF" w:rsidRDefault="00585EDF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10C68815" w14:textId="77777777" w:rsidR="00585EDF" w:rsidRDefault="00585EDF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3FF8A8C5" w14:textId="7749615F" w:rsidR="000C1A07" w:rsidRPr="00525A16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1DE7345B" w14:textId="59B96732" w:rsidR="002E6956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E409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Poligon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sprawnościowy - 1 szt.</w:t>
            </w:r>
          </w:p>
          <w:p w14:paraId="7D56932D" w14:textId="77777777" w:rsidR="0023519F" w:rsidRPr="00064222" w:rsidRDefault="0023519F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9804468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4,82 x 4,01 x 1,21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8CD0534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7,82 x 7,01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C4D50F1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D26F81C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B08F362" w14:textId="77777777" w:rsidR="002B5F60" w:rsidRPr="00351C06" w:rsidRDefault="002B5F60" w:rsidP="002B5F60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16DCCB3" w14:textId="77777777" w:rsidR="002B5F60" w:rsidRDefault="002B5F60" w:rsidP="002B5F60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C529731" w14:textId="77777777" w:rsidR="002B5F60" w:rsidRDefault="002B5F60" w:rsidP="002B5F60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77EF410" w14:textId="1CB7302B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o profilu min. 80 x 80 mm cynkowana ogniowo i malowana proszkowo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lub cynkowana proszkowo i malowana proszkowo,</w:t>
            </w:r>
          </w:p>
          <w:p w14:paraId="6C65EBAB" w14:textId="7D2055C6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lastRenderedPageBreak/>
              <w:t>Podesty/platformy wykonane z antypoślizgowej, trwałej, wodoodpornej sklejki lub</w:t>
            </w:r>
          </w:p>
          <w:p w14:paraId="1D0EE181" w14:textId="77777777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5EEDD85F" w14:textId="5C87906D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 atmosferycznych,</w:t>
            </w:r>
          </w:p>
          <w:p w14:paraId="65928B6D" w14:textId="3ABFACA0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41FBC969" w14:textId="79EF89A0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 tworzywa sztucznego, stali nierdzewnej lub aluminium,</w:t>
            </w:r>
          </w:p>
          <w:p w14:paraId="736AA1CD" w14:textId="40F889F8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Drążki stalowe cynkowane ogniowo i malowane proszkowo,</w:t>
            </w:r>
          </w:p>
          <w:p w14:paraId="5CCE1B73" w14:textId="19D1CCAF" w:rsidR="002B5F60" w:rsidRPr="00665903" w:rsidRDefault="002B5F60" w:rsidP="00665903">
            <w:pPr>
              <w:pStyle w:val="Akapitzlist"/>
              <w:numPr>
                <w:ilvl w:val="0"/>
                <w:numId w:val="34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i/lub śruby ze stali nierdzewnej,</w:t>
            </w:r>
          </w:p>
          <w:p w14:paraId="7E634821" w14:textId="06CA5F50" w:rsidR="00F651F4" w:rsidRPr="00665903" w:rsidRDefault="002B5F60" w:rsidP="00665903">
            <w:pPr>
              <w:pStyle w:val="Akapitzlist"/>
              <w:numPr>
                <w:ilvl w:val="0"/>
                <w:numId w:val="34"/>
              </w:numPr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polipropylenu.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0E0578E7" w14:textId="315C092D" w:rsidR="00EB4B7C" w:rsidRDefault="002B5F6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2D8D924" wp14:editId="5A0DCC55">
                  <wp:extent cx="2209800" cy="2049117"/>
                  <wp:effectExtent l="0" t="0" r="0" b="8890"/>
                  <wp:docPr id="13816965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69659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583" cy="205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64BABC" w14:textId="77777777" w:rsidR="00773472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95CA0AD" w14:textId="77777777" w:rsidR="00773472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CAC4366" w14:textId="77777777" w:rsidR="00773472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417C645C" w14:textId="27A28057" w:rsidR="00CF2B5D" w:rsidRDefault="002B5F60" w:rsidP="0077347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109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C842C96" wp14:editId="75AF762B">
                  <wp:extent cx="2541270" cy="1736725"/>
                  <wp:effectExtent l="0" t="0" r="0" b="0"/>
                  <wp:docPr id="487606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064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04" cy="173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5B653D" w14:textId="6E6C0804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C59917B" w14:textId="77777777" w:rsidR="002E6956" w:rsidRDefault="0079576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1109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CE3CED" wp14:editId="36F0B0A1">
                  <wp:extent cx="1009135" cy="1441622"/>
                  <wp:effectExtent l="0" t="0" r="635" b="6350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668" cy="1468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30E47" w14:textId="6458F42B" w:rsidR="000C1A07" w:rsidRPr="00665903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665903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665903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070E7DF4" w14:textId="439C0CC2" w:rsidR="00664E27" w:rsidRPr="00665903" w:rsidRDefault="00A276ED" w:rsidP="00665903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30D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5. </w:t>
            </w:r>
            <w:r w:rsidR="00DB7E86" w:rsidRPr="00630D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wielofunkcyjny</w:t>
            </w:r>
            <w:r w:rsidR="00BC6B19" w:rsidRPr="00630D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5202B236" w14:textId="34B5CBA6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2,96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2,68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2,</w:t>
            </w:r>
            <w:r w:rsid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00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C7BA0C7" w14:textId="3901CD75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630D65">
              <w:rPr>
                <w:rFonts w:ascii="Arial" w:eastAsia="F2" w:hAnsi="Arial" w:cs="Arial"/>
                <w:sz w:val="20"/>
                <w:szCs w:val="20"/>
              </w:rPr>
              <w:t>5,96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 x 6,1</w:t>
            </w:r>
            <w:r w:rsidR="00630D65">
              <w:rPr>
                <w:rFonts w:ascii="Arial" w:eastAsia="F2" w:hAnsi="Arial" w:cs="Arial"/>
                <w:sz w:val="20"/>
                <w:szCs w:val="20"/>
              </w:rPr>
              <w:t>8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DD3BFFE" w14:textId="77777777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F795AF8" w14:textId="77777777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630D65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90 cm</w:t>
            </w:r>
          </w:p>
          <w:p w14:paraId="6DA3EB47" w14:textId="77777777" w:rsidR="00664E27" w:rsidRPr="00630D65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 cm,</w:t>
            </w:r>
            <w:r w:rsidRPr="00630D65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486077E" w14:textId="77777777" w:rsidR="00664E27" w:rsidRPr="00630D65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30D65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630D6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4A240F9" w14:textId="77777777" w:rsidR="00665903" w:rsidRDefault="00665903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64DA3A9F" w14:textId="77777777" w:rsidR="00664E27" w:rsidRPr="00630D65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630D65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49D121C" w14:textId="1994FBA1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i malowana proszkowo lub cynkowana proszkowo i malowana proszkowo, </w:t>
            </w:r>
          </w:p>
          <w:p w14:paraId="71249C38" w14:textId="03861C85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Podesty/platformy oraz ścianki wspinaczkowe wykonane z antypoślizgowej, trwałej, wodoodpornej sklejki lub płyty HPL,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45EF681B" w14:textId="4B00C34D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172EB045" w14:textId="77514885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Ślizgi wykonane ze stali nierdzewnej z burtami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 xml:space="preserve">z płyty HDPE, odpornej na działanie warunków atmosferycznych, </w:t>
            </w:r>
          </w:p>
          <w:p w14:paraId="46071BF3" w14:textId="6CBF8DD7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Panele manipulacyjne wykonane z płyty HDPE, odpornej na działanie warunków atmosferycznych, </w:t>
            </w:r>
          </w:p>
          <w:p w14:paraId="157A3CAB" w14:textId="2C6F6DD5" w:rsidR="00630D65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Liny stalowe w oplocie polipropylenowym, łączone trwałymi elementami z tworzywa sztucznego, stali nierdzewnej lub aluminium, </w:t>
            </w:r>
          </w:p>
          <w:p w14:paraId="78AB4627" w14:textId="49D55E71" w:rsidR="004B3C9A" w:rsidRPr="00665903" w:rsidRDefault="00630D65" w:rsidP="00665903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Śruby/wkręty zakryte plastikowymi kapslami i/lub śruby ze stali nierdzewnej</w:t>
            </w:r>
            <w:r w:rsidR="00664E27" w:rsidRPr="0066590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A44A08D" w14:textId="08FF638F" w:rsidR="00D009F5" w:rsidRDefault="002C69D2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F799F9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.75pt;height:174pt">
                  <v:imagedata r:id="rId22" o:title="222"/>
                </v:shape>
              </w:pict>
            </w:r>
          </w:p>
          <w:p w14:paraId="2E39B149" w14:textId="77777777" w:rsidR="00063E6D" w:rsidRDefault="00063E6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766F7DCA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89B2324" w14:textId="77777777" w:rsidR="00773472" w:rsidRDefault="00630D65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630D6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DF4EFE" wp14:editId="3CB76862">
                  <wp:extent cx="2207741" cy="1712903"/>
                  <wp:effectExtent l="0" t="0" r="2540" b="1905"/>
                  <wp:docPr id="17760926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609269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299" cy="1715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4B59D2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1C1AABB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DBF7F74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68975D6" w14:textId="77777777" w:rsidR="00773472" w:rsidRDefault="00773472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D2B7F4" w14:textId="029FECC8" w:rsidR="00C17145" w:rsidRPr="00CF2B5D" w:rsidRDefault="00C17145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59C4C4D3" w14:textId="0A92C8DF" w:rsidR="00C17145" w:rsidRDefault="00063E6D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3E6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C30BF85" wp14:editId="1D6B256E">
                  <wp:extent cx="961747" cy="1419225"/>
                  <wp:effectExtent l="0" t="0" r="0" b="0"/>
                  <wp:docPr id="18776488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889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98" cy="143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4C10" w14:textId="71548185" w:rsidR="00CF4E4A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75419CD5" w14:textId="04581792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Samochód - 1 szt.</w:t>
            </w:r>
          </w:p>
          <w:p w14:paraId="7B1A39EF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1,70 x 1,00 x 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82D8846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4,70 x 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5D1C869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023BF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C321B7" w14:textId="77777777" w:rsidR="00664E27" w:rsidRPr="00351C06" w:rsidRDefault="00664E27" w:rsidP="00664E27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4F118B0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28CFC41" w14:textId="77777777" w:rsidR="00665903" w:rsidRDefault="00665903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304CDC0C" w14:textId="77777777" w:rsidR="00664E27" w:rsidRDefault="00664E27" w:rsidP="00664E27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FA29679" w14:textId="2F80D3AA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i malowana proszkowo lub cynkowana proszkowo i malowana proszkowo,</w:t>
            </w:r>
          </w:p>
          <w:p w14:paraId="6B7358D3" w14:textId="7C450023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432391AF" w14:textId="47256547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 atmosferycznych,</w:t>
            </w:r>
          </w:p>
          <w:p w14:paraId="4698CA4E" w14:textId="7E2347AE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Kierownica wykonana z płyty HDPE, odpornej </w:t>
            </w:r>
            <w:r w:rsidR="00665903">
              <w:rPr>
                <w:rFonts w:ascii="Arial" w:hAnsi="Arial" w:cs="Arial"/>
                <w:sz w:val="20"/>
                <w:szCs w:val="20"/>
              </w:rPr>
              <w:br/>
            </w:r>
            <w:r w:rsidRPr="00665903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6E95E31B" w14:textId="3B41383E" w:rsidR="00664E27" w:rsidRPr="00665903" w:rsidRDefault="00664E27" w:rsidP="00665903">
            <w:pPr>
              <w:pStyle w:val="Akapitzlist"/>
              <w:numPr>
                <w:ilvl w:val="0"/>
                <w:numId w:val="36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 atmosferycznych,</w:t>
            </w:r>
          </w:p>
          <w:p w14:paraId="56903C4D" w14:textId="501778C4" w:rsidR="004B3C9A" w:rsidRPr="00665903" w:rsidRDefault="00664E27" w:rsidP="00665903">
            <w:pPr>
              <w:pStyle w:val="Akapitzlist"/>
              <w:numPr>
                <w:ilvl w:val="0"/>
                <w:numId w:val="36"/>
              </w:numPr>
              <w:autoSpaceDE w:val="0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6A1039A" w14:textId="12BD73B5" w:rsidR="00E87EE3" w:rsidRDefault="00664E27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90CAACB" wp14:editId="1F64D0E2">
                  <wp:extent cx="1827123" cy="2042984"/>
                  <wp:effectExtent l="0" t="0" r="1905" b="0"/>
                  <wp:docPr id="111162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6254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611" cy="205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5D663F8E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F901101" w14:textId="77777777" w:rsidR="00A90E8B" w:rsidRDefault="00664E27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C582AF" wp14:editId="121AA5FD">
                  <wp:extent cx="2011711" cy="1914525"/>
                  <wp:effectExtent l="0" t="0" r="7620" b="0"/>
                  <wp:docPr id="928749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6"/>
                          <a:srcRect l="16208" b="1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229" cy="1931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</w:rPr>
              <w:br/>
            </w:r>
          </w:p>
          <w:p w14:paraId="4420A4A1" w14:textId="77777777" w:rsidR="00063E6D" w:rsidRDefault="00063E6D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53F765F" w14:textId="77777777" w:rsidR="00063E6D" w:rsidRDefault="00063E6D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32CA79A" w14:textId="33588051" w:rsidR="00C17145" w:rsidRPr="00E87EE3" w:rsidRDefault="00C17145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73B999F" w14:textId="5DE5968A" w:rsidR="00C17145" w:rsidRDefault="0077347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3E6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BCD272A" wp14:editId="186459D7">
                  <wp:extent cx="961747" cy="1419225"/>
                  <wp:effectExtent l="0" t="0" r="0" b="0"/>
                  <wp:docPr id="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889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98" cy="143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580DE5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76663727" w14:textId="548149CB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C02A5AD" w14:textId="2A81DFEA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7. </w:t>
            </w:r>
            <w:r w:rsidR="00BE409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 dwuosobowy - Zebra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71237BCD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1,60 x 0,21 x 0,86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9514D99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4,60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F1AD69A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3A79AB4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FE6AD2D" w14:textId="77777777" w:rsidR="00BE409D" w:rsidRPr="00351C06" w:rsidRDefault="00BE409D" w:rsidP="00BE409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F8E839E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377D7AB" w14:textId="77777777" w:rsidR="00665903" w:rsidRDefault="00665903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795C304B" w14:textId="77777777" w:rsidR="00BE409D" w:rsidRDefault="00BE409D" w:rsidP="00BE409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0B59CAA" w14:textId="0C9AA34C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Elementy konstrukcyjne stalowe cynkowane ogniowo i malowane proszkowo lub cynkowane proszkowo i malowane proszkowo,</w:t>
            </w:r>
          </w:p>
          <w:p w14:paraId="3248037F" w14:textId="1000DFE9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0FBADB88" w14:textId="2377502F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Siedziska wykonane z płyty HDPE, odpornej na działanie warunków atmosferycznych,</w:t>
            </w:r>
          </w:p>
          <w:p w14:paraId="0E84B352" w14:textId="334BF00B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3E00C23" w14:textId="0344AF17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153E48CC" w14:textId="7CFDB7B4" w:rsidR="00BE409D" w:rsidRPr="00665903" w:rsidRDefault="00BE409D" w:rsidP="00665903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585D8AA1" w14:textId="2C7D76FF" w:rsidR="00A276ED" w:rsidRPr="00665903" w:rsidRDefault="00BE409D" w:rsidP="00665903">
            <w:pPr>
              <w:pStyle w:val="Akapitzlist"/>
              <w:numPr>
                <w:ilvl w:val="0"/>
                <w:numId w:val="37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66590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665903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</w:tc>
        <w:tc>
          <w:tcPr>
            <w:tcW w:w="4218" w:type="dxa"/>
          </w:tcPr>
          <w:p w14:paraId="1326AE84" w14:textId="34E6A4DA" w:rsidR="00C17145" w:rsidRPr="00064222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  <w:r w:rsidR="00BE409D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4E01C343" w14:textId="5056347F" w:rsidR="00C17145" w:rsidRDefault="00BE409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28DB09" wp14:editId="7EB584BC">
                  <wp:extent cx="1398922" cy="1828800"/>
                  <wp:effectExtent l="0" t="0" r="0" b="0"/>
                  <wp:docPr id="5019931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82068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649" cy="1837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440E2A" w14:textId="5C3DECA9" w:rsidR="00BE409D" w:rsidRDefault="00BE409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B8208B3" w14:textId="4BB6A7C6" w:rsidR="00BE409D" w:rsidRPr="00064222" w:rsidRDefault="00BE409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4F2681" wp14:editId="2C84F8F5">
                  <wp:extent cx="2224217" cy="1656769"/>
                  <wp:effectExtent l="0" t="0" r="5080" b="635"/>
                  <wp:docPr id="219607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50" cy="165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31A3087C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9A4DA46" w14:textId="2618EC57" w:rsidR="00A276ED" w:rsidRDefault="00BE409D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52F84EC" wp14:editId="2B0B17DE">
                  <wp:extent cx="1504172" cy="1499286"/>
                  <wp:effectExtent l="0" t="0" r="1270" b="5715"/>
                  <wp:docPr id="3429048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309" cy="1517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54D17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79C2386" w14:textId="545683CC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6A1162" w14:paraId="499E5D59" w14:textId="77777777" w:rsidTr="00553459">
        <w:trPr>
          <w:trHeight w:val="557"/>
        </w:trPr>
        <w:tc>
          <w:tcPr>
            <w:tcW w:w="5070" w:type="dxa"/>
          </w:tcPr>
          <w:p w14:paraId="58815F8E" w14:textId="25110505" w:rsidR="00354B08" w:rsidRDefault="006A1162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8.</w:t>
            </w:r>
            <w:r w:rsidR="00665903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Tablica z regulaminem - 1 szt.</w:t>
            </w:r>
          </w:p>
          <w:p w14:paraId="763BAC11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6A44EE13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716E504D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300B8E6A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46633679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72DA21C" w14:textId="77777777" w:rsidR="00354B08" w:rsidRDefault="00354B08" w:rsidP="00354B08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5CB10A6D" w14:textId="7EF3BDEB" w:rsidR="00354B08" w:rsidRPr="00665903" w:rsidRDefault="00354B08" w:rsidP="00665903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665903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0EE9D3EA" w14:textId="67C9CDB0" w:rsidR="00354B08" w:rsidRPr="00665903" w:rsidRDefault="00354B08" w:rsidP="00665903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665903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665903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3B736318" w14:textId="43E4D9BD" w:rsidR="00354B08" w:rsidRPr="00665903" w:rsidRDefault="00354B08" w:rsidP="00665903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1884297B" w14:textId="08E7DD30" w:rsidR="00354B08" w:rsidRPr="00665903" w:rsidRDefault="00354B08" w:rsidP="000C4558">
            <w:pPr>
              <w:pStyle w:val="Akapitzlist"/>
              <w:numPr>
                <w:ilvl w:val="0"/>
                <w:numId w:val="38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  <w:r w:rsidR="00665903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715DAA6C" w14:textId="21381E50" w:rsidR="00354B08" w:rsidRPr="00665903" w:rsidRDefault="00354B08" w:rsidP="00665903">
            <w:pPr>
              <w:pStyle w:val="Akapitzlist"/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atmosferycznych.</w:t>
            </w:r>
          </w:p>
        </w:tc>
        <w:tc>
          <w:tcPr>
            <w:tcW w:w="4218" w:type="dxa"/>
          </w:tcPr>
          <w:p w14:paraId="1039218F" w14:textId="77777777" w:rsidR="006A1162" w:rsidRPr="00064222" w:rsidRDefault="006A1162" w:rsidP="006A1162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AC92684" w14:textId="2AE6201F" w:rsidR="006A1162" w:rsidRPr="00064222" w:rsidRDefault="00354B08" w:rsidP="006A116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6B0A58" wp14:editId="7A78BDF0">
                  <wp:extent cx="1524000" cy="2464599"/>
                  <wp:effectExtent l="0" t="0" r="0" b="0"/>
                  <wp:docPr id="14045849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088" cy="2488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D77F4E" w14:textId="77777777" w:rsidR="006A1162" w:rsidRPr="00064222" w:rsidRDefault="006A1162" w:rsidP="006A1162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33B95CD" w14:textId="77777777" w:rsidR="006A1162" w:rsidRPr="003748ED" w:rsidRDefault="006A1162" w:rsidP="006A1162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6FEE915E" w14:textId="127E4A44" w:rsidR="006A1162" w:rsidRDefault="00773472" w:rsidP="006A116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3E6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F3C2A9" wp14:editId="4F7F8A76">
                  <wp:extent cx="961747" cy="1419225"/>
                  <wp:effectExtent l="0" t="0" r="0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889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98" cy="1430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5FF748" w14:textId="07AB50F9" w:rsidR="006A1162" w:rsidRPr="00064222" w:rsidRDefault="006A1162" w:rsidP="00773472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77347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773472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2C8B2F77" w14:textId="421D2DFD" w:rsidR="0023519F" w:rsidRDefault="006A1162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9</w:t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C6B1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Kosz na śmieci - 1 szt.</w:t>
            </w:r>
          </w:p>
          <w:p w14:paraId="46B2A839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4EEC7E4E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41 cm</w:t>
            </w:r>
          </w:p>
          <w:p w14:paraId="61B649E1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31 cm</w:t>
            </w:r>
          </w:p>
          <w:p w14:paraId="293D2AE2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95 cm</w:t>
            </w:r>
          </w:p>
          <w:p w14:paraId="2AA2FA64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Pojemność: 37 L</w:t>
            </w:r>
          </w:p>
          <w:p w14:paraId="496CA372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67C73370" w14:textId="77777777" w:rsidR="00EC023F" w:rsidRDefault="00EC023F" w:rsidP="00EC023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00D4686" w14:textId="296960FF" w:rsidR="00EC023F" w:rsidRPr="00665903" w:rsidRDefault="00EC023F" w:rsidP="00665903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665903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78575FAA" w14:textId="4ABAE4A3" w:rsidR="00EC023F" w:rsidRPr="00665903" w:rsidRDefault="00EC023F" w:rsidP="00665903">
            <w:pPr>
              <w:pStyle w:val="Akapitzlist"/>
              <w:numPr>
                <w:ilvl w:val="0"/>
                <w:numId w:val="39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4AFDE68E" w14:textId="77777777" w:rsidR="00EC023F" w:rsidRPr="00665903" w:rsidRDefault="00EC023F" w:rsidP="00665903">
            <w:pPr>
              <w:pStyle w:val="Akapitzlist"/>
              <w:autoSpaceDE w:val="0"/>
              <w:ind w:left="473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665903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  <w:p w14:paraId="24FF77F7" w14:textId="7B597DBB" w:rsidR="004B3C9A" w:rsidRDefault="004B3C9A" w:rsidP="006A1162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226444FF" w14:textId="1ACF58AD" w:rsidR="00C17145" w:rsidRDefault="00C17145" w:rsidP="00664E27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C24C09B" w14:textId="35DA91B6" w:rsidR="003617AC" w:rsidRDefault="00EC023F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23C3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D14CBAF" wp14:editId="41D6C6E0">
                  <wp:extent cx="1962424" cy="2600688"/>
                  <wp:effectExtent l="0" t="0" r="0" b="9525"/>
                  <wp:docPr id="7686816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75755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424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513F1" w14:textId="17EDCB01" w:rsidR="00C17145" w:rsidRPr="00064222" w:rsidRDefault="00C17145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7A8A544" w14:textId="05160E7E" w:rsidR="00C17145" w:rsidRDefault="00EC023F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A36B271" wp14:editId="4F7FE75D">
                  <wp:extent cx="924245" cy="1447800"/>
                  <wp:effectExtent l="0" t="0" r="9525" b="0"/>
                  <wp:docPr id="19600117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18" cy="1488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0364F0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77AA0A41" w14:textId="6BD8C3F1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665903" w14:paraId="361A50CD" w14:textId="77777777" w:rsidTr="00553459">
        <w:trPr>
          <w:trHeight w:val="557"/>
        </w:trPr>
        <w:tc>
          <w:tcPr>
            <w:tcW w:w="5070" w:type="dxa"/>
          </w:tcPr>
          <w:p w14:paraId="7B2A8758" w14:textId="62C4ED4D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10. Ławka z oparciem – 4 szt. </w:t>
            </w:r>
          </w:p>
          <w:p w14:paraId="299722F9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 siedziska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170 cm </w:t>
            </w:r>
          </w:p>
          <w:p w14:paraId="2625626E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 całkowita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194 cm </w:t>
            </w:r>
          </w:p>
          <w:p w14:paraId="033DE3BE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 całkowita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76 cm </w:t>
            </w:r>
          </w:p>
          <w:p w14:paraId="785691F6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 siedziska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40 cm </w:t>
            </w:r>
          </w:p>
          <w:p w14:paraId="2C2A9570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Głębokość siedziska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40 cm </w:t>
            </w:r>
          </w:p>
          <w:p w14:paraId="78B3B909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Głębokość całkowita –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64 cm </w:t>
            </w:r>
          </w:p>
          <w:p w14:paraId="21CE75D3" w14:textId="77777777" w:rsidR="00665903" w:rsidRPr="003748ED" w:rsidRDefault="00665903" w:rsidP="0066590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Stelaż z rury stalowej- maks.</w:t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 fi 60mm</w:t>
            </w:r>
          </w:p>
          <w:p w14:paraId="088AD455" w14:textId="77777777" w:rsidR="00665903" w:rsidRPr="003748ED" w:rsidRDefault="00665903" w:rsidP="00665903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3748ED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obiektu mogą się różnić do 10 %)</w:t>
            </w:r>
          </w:p>
          <w:p w14:paraId="51006897" w14:textId="77777777" w:rsidR="00665903" w:rsidRDefault="00665903" w:rsidP="0066590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7B94D0A" w14:textId="77777777" w:rsidR="00665903" w:rsidRPr="003748ED" w:rsidRDefault="00665903" w:rsidP="0066590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ACD267D" w14:textId="77777777" w:rsidR="00665903" w:rsidRPr="003748ED" w:rsidRDefault="00665903" w:rsidP="0066590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748ED">
              <w:rPr>
                <w:rFonts w:ascii="Arial" w:eastAsia="Arial" w:hAnsi="Arial" w:cs="Arial"/>
                <w:sz w:val="20"/>
                <w:szCs w:val="20"/>
              </w:rPr>
              <w:lastRenderedPageBreak/>
              <w:t>Materiały:</w:t>
            </w:r>
          </w:p>
          <w:p w14:paraId="6B4A698A" w14:textId="24618D5C" w:rsidR="00665903" w:rsidRPr="003748ED" w:rsidRDefault="00665903" w:rsidP="00773472">
            <w:pPr>
              <w:pStyle w:val="Standard"/>
              <w:numPr>
                <w:ilvl w:val="0"/>
                <w:numId w:val="40"/>
              </w:numPr>
              <w:spacing w:line="276" w:lineRule="auto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748ED">
              <w:rPr>
                <w:rFonts w:ascii="Arial" w:hAnsi="Arial" w:cs="Arial"/>
                <w:sz w:val="20"/>
                <w:szCs w:val="20"/>
              </w:rPr>
              <w:t xml:space="preserve">Deski z drewna sosnowego lub świerkowego,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o zaokrąglonych krawędziach, grubość deski- </w:t>
            </w:r>
            <w:r w:rsidR="00773472">
              <w:rPr>
                <w:rFonts w:ascii="Arial" w:hAnsi="Arial" w:cs="Arial"/>
                <w:sz w:val="20"/>
                <w:szCs w:val="20"/>
              </w:rPr>
              <w:br/>
            </w:r>
            <w:r w:rsidRPr="003748ED">
              <w:rPr>
                <w:rFonts w:ascii="Arial" w:hAnsi="Arial" w:cs="Arial"/>
                <w:sz w:val="20"/>
                <w:szCs w:val="20"/>
              </w:rPr>
              <w:t xml:space="preserve">4 cm, szerokość deski- 12 cm, długość deski – 170 cm, malowane </w:t>
            </w:r>
            <w:proofErr w:type="spellStart"/>
            <w:r w:rsidRPr="003748ED">
              <w:rPr>
                <w:rFonts w:ascii="Arial" w:hAnsi="Arial" w:cs="Arial"/>
                <w:sz w:val="20"/>
                <w:szCs w:val="20"/>
              </w:rPr>
              <w:t>lakierobejcą</w:t>
            </w:r>
            <w:proofErr w:type="spellEnd"/>
            <w:r w:rsidRPr="003748ED">
              <w:rPr>
                <w:rFonts w:ascii="Arial" w:hAnsi="Arial" w:cs="Arial"/>
                <w:sz w:val="20"/>
                <w:szCs w:val="20"/>
              </w:rPr>
              <w:t xml:space="preserve">, kolor </w:t>
            </w:r>
            <w:proofErr w:type="spellStart"/>
            <w:r w:rsidRPr="003748ED">
              <w:rPr>
                <w:rFonts w:ascii="Arial" w:hAnsi="Arial" w:cs="Arial"/>
                <w:sz w:val="20"/>
                <w:szCs w:val="20"/>
              </w:rPr>
              <w:t>teak</w:t>
            </w:r>
            <w:proofErr w:type="spellEnd"/>
            <w:r w:rsidRPr="003748E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EFFF0A7" w14:textId="20BFD510" w:rsidR="00665903" w:rsidRPr="00773472" w:rsidRDefault="00665903" w:rsidP="00773472">
            <w:pPr>
              <w:pStyle w:val="Akapitzlist"/>
              <w:numPr>
                <w:ilvl w:val="0"/>
                <w:numId w:val="40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73472">
              <w:rPr>
                <w:rFonts w:ascii="Arial" w:hAnsi="Arial" w:cs="Arial"/>
                <w:sz w:val="20"/>
                <w:szCs w:val="20"/>
              </w:rPr>
              <w:t>Podstawa wykonana ze stali malowanej proszkowo w kolorze szary antracyt RAL 7016</w:t>
            </w:r>
          </w:p>
        </w:tc>
        <w:tc>
          <w:tcPr>
            <w:tcW w:w="4218" w:type="dxa"/>
          </w:tcPr>
          <w:p w14:paraId="6EFB3C9F" w14:textId="77777777" w:rsidR="00665903" w:rsidRPr="003748ED" w:rsidRDefault="00665903" w:rsidP="00665903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75194E0" w14:textId="77777777" w:rsidR="00665903" w:rsidRPr="00DD6647" w:rsidRDefault="00665903" w:rsidP="00665903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sz w:val="20"/>
                <w:szCs w:val="20"/>
              </w:rPr>
              <w:object w:dxaOrig="5145" w:dyaOrig="4680" w14:anchorId="7A5D7916">
                <v:shape id="_x0000_i1026" type="#_x0000_t75" style="width:125.55pt;height:114.45pt" o:ole="">
                  <v:imagedata r:id="rId33" o:title=""/>
                </v:shape>
                <o:OLEObject Type="Embed" ProgID="PBrush" ShapeID="_x0000_i1026" DrawAspect="Content" ObjectID="_1820046308" r:id="rId34"/>
              </w:object>
            </w:r>
          </w:p>
          <w:p w14:paraId="4FC92B9E" w14:textId="77777777" w:rsidR="00665903" w:rsidRPr="003748ED" w:rsidRDefault="00665903" w:rsidP="00665903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1BC02A0F" w14:textId="739B28DB" w:rsidR="00665903" w:rsidRPr="00064222" w:rsidRDefault="00665903" w:rsidP="0066590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748ED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27B5F4F" wp14:editId="72041604">
                  <wp:extent cx="1391478" cy="1722386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6" r="70831"/>
                          <a:stretch/>
                        </pic:blipFill>
                        <pic:spPr bwMode="auto">
                          <a:xfrm>
                            <a:off x="0" y="0"/>
                            <a:ext cx="1396724" cy="1728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lastRenderedPageBreak/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173C24AE" w14:textId="6694BB8E" w:rsidR="00A55911" w:rsidRPr="00492314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</w:t>
      </w:r>
      <w:r w:rsidR="00FF07B3">
        <w:rPr>
          <w:rFonts w:ascii="Arial" w:hAnsi="Arial" w:cs="Arial"/>
          <w:b/>
          <w:bCs/>
          <w:color w:val="000000"/>
          <w:szCs w:val="24"/>
          <w:u w:val="single"/>
        </w:rPr>
        <w:t>4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69295C9A" w:rsidR="00A55911" w:rsidRPr="00492314" w:rsidRDefault="00A55911" w:rsidP="00A55911">
      <w:pPr>
        <w:spacing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492314">
        <w:rPr>
          <w:rFonts w:ascii="Arial" w:hAnsi="Arial" w:cs="Arial"/>
          <w:bCs/>
          <w:szCs w:val="24"/>
        </w:rPr>
        <w:t>Powierzchnia projektowanego trawnika –</w:t>
      </w:r>
      <w:r w:rsidR="003A165E" w:rsidRPr="00492314">
        <w:rPr>
          <w:rFonts w:ascii="Arial" w:hAnsi="Arial" w:cs="Arial"/>
          <w:bCs/>
          <w:szCs w:val="24"/>
        </w:rPr>
        <w:t xml:space="preserve"> </w:t>
      </w:r>
      <w:r w:rsidR="00492314" w:rsidRPr="00492314">
        <w:rPr>
          <w:rFonts w:ascii="Arial" w:hAnsi="Arial" w:cs="Arial"/>
          <w:bCs/>
          <w:szCs w:val="24"/>
        </w:rPr>
        <w:t xml:space="preserve">477,0 </w:t>
      </w:r>
      <w:r w:rsidRPr="00492314">
        <w:rPr>
          <w:rFonts w:ascii="Arial" w:hAnsi="Arial" w:cs="Arial"/>
          <w:bCs/>
          <w:szCs w:val="24"/>
        </w:rPr>
        <w:t>m</w:t>
      </w:r>
      <w:r w:rsidRPr="00492314"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4D78CD33" w14:textId="77777777" w:rsidR="00773472" w:rsidRDefault="00773472" w:rsidP="005D06D4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4DAFBB15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CC545A">
        <w:rPr>
          <w:rFonts w:ascii="Arial" w:hAnsi="Arial" w:cs="Arial"/>
        </w:rPr>
        <w:t>ce</w:t>
      </w:r>
      <w:r w:rsidR="00B41C0B">
        <w:rPr>
          <w:rFonts w:ascii="Arial" w:hAnsi="Arial" w:cs="Arial"/>
        </w:rPr>
        <w:t xml:space="preserve"> ewidencyjn</w:t>
      </w:r>
      <w:r w:rsidR="00CC545A">
        <w:rPr>
          <w:rFonts w:ascii="Arial" w:hAnsi="Arial" w:cs="Arial"/>
        </w:rPr>
        <w:t>ej</w:t>
      </w:r>
      <w:r w:rsidRPr="00FA75FC">
        <w:rPr>
          <w:rFonts w:ascii="Arial" w:hAnsi="Arial" w:cs="Arial"/>
        </w:rPr>
        <w:t xml:space="preserve"> nr</w:t>
      </w:r>
      <w:r w:rsidR="00CC545A">
        <w:rPr>
          <w:rFonts w:ascii="Arial" w:hAnsi="Arial" w:cs="Arial"/>
        </w:rPr>
        <w:t xml:space="preserve"> </w:t>
      </w:r>
      <w:r w:rsidR="006C0D81">
        <w:rPr>
          <w:rFonts w:ascii="Arial" w:hAnsi="Arial" w:cs="Arial"/>
        </w:rPr>
        <w:t>7182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3F127DCF" w14:textId="435414E1" w:rsidR="00CC545A" w:rsidRPr="00FA75FC" w:rsidRDefault="00CC545A" w:rsidP="00CC545A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</w:t>
      </w:r>
      <w:r>
        <w:rPr>
          <w:rFonts w:ascii="Arial" w:hAnsi="Arial" w:cs="Arial"/>
        </w:rPr>
        <w:t xml:space="preserve"> Demontaż urządzeń zabawowych,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89317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18585FA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368C57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304A9EC" w14:textId="77777777" w:rsidR="006C0D81" w:rsidRDefault="006C0D8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41D0BB0" w14:textId="77777777" w:rsidR="006C0D81" w:rsidRDefault="006C0D8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7AF03A" w14:textId="77777777" w:rsidR="006C0D81" w:rsidRDefault="006C0D81" w:rsidP="00773472">
      <w:pPr>
        <w:spacing w:after="0" w:line="360" w:lineRule="auto"/>
        <w:rPr>
          <w:rFonts w:ascii="Arial" w:hAnsi="Arial" w:cs="Arial"/>
        </w:rPr>
      </w:pPr>
    </w:p>
    <w:p w14:paraId="78DBB49F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FAD2FCD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520F7EA6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377A8278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71EBF91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04C04D8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606B5A9B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17FE459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7267DD5B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5A3E0A6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4AEE0C0F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2951676E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32F9A17B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2DB4C034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0A3E608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160A32DA" w14:textId="77777777" w:rsidR="00585EDF" w:rsidRDefault="00585EDF" w:rsidP="00773472">
      <w:pPr>
        <w:spacing w:after="0" w:line="360" w:lineRule="auto"/>
        <w:rPr>
          <w:rFonts w:ascii="Arial" w:hAnsi="Arial" w:cs="Arial"/>
        </w:rPr>
      </w:pPr>
    </w:p>
    <w:p w14:paraId="71842D5F" w14:textId="77777777" w:rsidR="009E13C5" w:rsidRDefault="009E13C5" w:rsidP="00164171">
      <w:pPr>
        <w:spacing w:after="0" w:line="360" w:lineRule="auto"/>
        <w:rPr>
          <w:rFonts w:ascii="Arial" w:hAnsi="Arial" w:cs="Arial"/>
        </w:rPr>
      </w:pPr>
    </w:p>
    <w:p w14:paraId="2ACE35C9" w14:textId="5D1E4BBC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ZAGOSPODAROWANIA TERENU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36"/>
      <w:headerReference w:type="first" r:id="rId37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F7BEB5" w14:textId="77777777" w:rsidR="00B90471" w:rsidRDefault="00B90471" w:rsidP="0053550A">
      <w:pPr>
        <w:spacing w:after="0" w:line="240" w:lineRule="auto"/>
      </w:pPr>
      <w:r>
        <w:separator/>
      </w:r>
    </w:p>
  </w:endnote>
  <w:endnote w:type="continuationSeparator" w:id="0">
    <w:p w14:paraId="2443868E" w14:textId="77777777" w:rsidR="00B90471" w:rsidRDefault="00B90471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C825EC" w:rsidRDefault="00C825EC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69D2">
          <w:rPr>
            <w:noProof/>
          </w:rPr>
          <w:t>19</w:t>
        </w:r>
        <w:r>
          <w:fldChar w:fldCharType="end"/>
        </w:r>
      </w:p>
    </w:sdtContent>
  </w:sdt>
  <w:p w14:paraId="1C5B40A0" w14:textId="77777777" w:rsidR="00C825EC" w:rsidRDefault="00C825E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67056E3" w14:textId="77777777" w:rsidR="00B90471" w:rsidRDefault="00B90471" w:rsidP="0053550A">
      <w:pPr>
        <w:spacing w:after="0" w:line="240" w:lineRule="auto"/>
      </w:pPr>
      <w:r>
        <w:separator/>
      </w:r>
    </w:p>
  </w:footnote>
  <w:footnote w:type="continuationSeparator" w:id="0">
    <w:p w14:paraId="13A5BD79" w14:textId="77777777" w:rsidR="00B90471" w:rsidRDefault="00B90471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C825EC" w:rsidRPr="00C648D7" w14:paraId="29FA2427" w14:textId="77777777" w:rsidTr="00E83D3A">
      <w:tc>
        <w:tcPr>
          <w:tcW w:w="3369" w:type="dxa"/>
        </w:tcPr>
        <w:p w14:paraId="4D03E7DB" w14:textId="0BADBCB4" w:rsidR="00C825EC" w:rsidRDefault="00C825EC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C825EC" w:rsidRPr="00C648D7" w:rsidRDefault="00C825EC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C825EC" w:rsidRDefault="00C825E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44443A8"/>
    <w:multiLevelType w:val="hybridMultilevel"/>
    <w:tmpl w:val="A69407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0" w15:restartNumberingAfterBreak="0">
    <w:nsid w:val="112B4E15"/>
    <w:multiLevelType w:val="hybridMultilevel"/>
    <w:tmpl w:val="6DD2A4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2D10BD0"/>
    <w:multiLevelType w:val="hybridMultilevel"/>
    <w:tmpl w:val="A7AE4B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8FA5448"/>
    <w:multiLevelType w:val="hybridMultilevel"/>
    <w:tmpl w:val="0C36B6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5B5258F"/>
    <w:multiLevelType w:val="hybridMultilevel"/>
    <w:tmpl w:val="110C46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7991A13"/>
    <w:multiLevelType w:val="hybridMultilevel"/>
    <w:tmpl w:val="1DE8B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FC68E9"/>
    <w:multiLevelType w:val="hybridMultilevel"/>
    <w:tmpl w:val="0DA6F6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2" w15:restartNumberingAfterBreak="0">
    <w:nsid w:val="6FA26B1C"/>
    <w:multiLevelType w:val="hybridMultilevel"/>
    <w:tmpl w:val="D2C689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790B7F"/>
    <w:multiLevelType w:val="hybridMultilevel"/>
    <w:tmpl w:val="7F8E0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EB11152"/>
    <w:multiLevelType w:val="hybridMultilevel"/>
    <w:tmpl w:val="53AC88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1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7"/>
  </w:num>
  <w:num w:numId="16">
    <w:abstractNumId w:val="19"/>
  </w:num>
  <w:num w:numId="17">
    <w:abstractNumId w:val="19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4"/>
  </w:num>
  <w:num w:numId="22">
    <w:abstractNumId w:val="29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5"/>
  </w:num>
  <w:num w:numId="29">
    <w:abstractNumId w:val="28"/>
  </w:num>
  <w:num w:numId="30">
    <w:abstractNumId w:val="23"/>
  </w:num>
  <w:num w:numId="31">
    <w:abstractNumId w:val="21"/>
  </w:num>
  <w:num w:numId="32">
    <w:abstractNumId w:val="36"/>
  </w:num>
  <w:num w:numId="33">
    <w:abstractNumId w:val="18"/>
  </w:num>
  <w:num w:numId="34">
    <w:abstractNumId w:val="20"/>
  </w:num>
  <w:num w:numId="35">
    <w:abstractNumId w:val="32"/>
  </w:num>
  <w:num w:numId="36">
    <w:abstractNumId w:val="24"/>
  </w:num>
  <w:num w:numId="37">
    <w:abstractNumId w:val="25"/>
  </w:num>
  <w:num w:numId="38">
    <w:abstractNumId w:val="22"/>
  </w:num>
  <w:num w:numId="39">
    <w:abstractNumId w:val="33"/>
  </w:num>
  <w:num w:numId="4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19C0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63E6D"/>
    <w:rsid w:val="000765A0"/>
    <w:rsid w:val="00076BF1"/>
    <w:rsid w:val="000801A4"/>
    <w:rsid w:val="00084EDE"/>
    <w:rsid w:val="000850EE"/>
    <w:rsid w:val="00085F24"/>
    <w:rsid w:val="00086371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1A07"/>
    <w:rsid w:val="000C53DE"/>
    <w:rsid w:val="000C5EEA"/>
    <w:rsid w:val="000D5661"/>
    <w:rsid w:val="000D5CA3"/>
    <w:rsid w:val="000E079E"/>
    <w:rsid w:val="000E0FCF"/>
    <w:rsid w:val="000E30E9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63BC"/>
    <w:rsid w:val="001110F7"/>
    <w:rsid w:val="00112268"/>
    <w:rsid w:val="0011502A"/>
    <w:rsid w:val="00116720"/>
    <w:rsid w:val="001167A5"/>
    <w:rsid w:val="001175E9"/>
    <w:rsid w:val="001176B4"/>
    <w:rsid w:val="00120AA0"/>
    <w:rsid w:val="00126CD4"/>
    <w:rsid w:val="00132FAD"/>
    <w:rsid w:val="00140003"/>
    <w:rsid w:val="001402B0"/>
    <w:rsid w:val="001414B1"/>
    <w:rsid w:val="00151AAC"/>
    <w:rsid w:val="00151AF4"/>
    <w:rsid w:val="00154EF8"/>
    <w:rsid w:val="001554AF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3806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488F"/>
    <w:rsid w:val="0020732D"/>
    <w:rsid w:val="00207619"/>
    <w:rsid w:val="002079E7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19CD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5F60"/>
    <w:rsid w:val="002B7713"/>
    <w:rsid w:val="002C1724"/>
    <w:rsid w:val="002C344D"/>
    <w:rsid w:val="002C4062"/>
    <w:rsid w:val="002C4DF3"/>
    <w:rsid w:val="002C69D2"/>
    <w:rsid w:val="002C7E7B"/>
    <w:rsid w:val="002D0A9D"/>
    <w:rsid w:val="002D387A"/>
    <w:rsid w:val="002D4D9F"/>
    <w:rsid w:val="002E0499"/>
    <w:rsid w:val="002E090E"/>
    <w:rsid w:val="002E3232"/>
    <w:rsid w:val="002E3244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B08"/>
    <w:rsid w:val="00354F18"/>
    <w:rsid w:val="00355CBA"/>
    <w:rsid w:val="00356C5D"/>
    <w:rsid w:val="00357064"/>
    <w:rsid w:val="00357294"/>
    <w:rsid w:val="00357406"/>
    <w:rsid w:val="003600A7"/>
    <w:rsid w:val="00360863"/>
    <w:rsid w:val="003617AC"/>
    <w:rsid w:val="003631B1"/>
    <w:rsid w:val="00363492"/>
    <w:rsid w:val="00363907"/>
    <w:rsid w:val="003647AA"/>
    <w:rsid w:val="00365A26"/>
    <w:rsid w:val="00365F19"/>
    <w:rsid w:val="00366085"/>
    <w:rsid w:val="003664A4"/>
    <w:rsid w:val="00366CA4"/>
    <w:rsid w:val="003721A4"/>
    <w:rsid w:val="00373631"/>
    <w:rsid w:val="003748ED"/>
    <w:rsid w:val="00376772"/>
    <w:rsid w:val="003814B0"/>
    <w:rsid w:val="00381765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17E0"/>
    <w:rsid w:val="003B3E05"/>
    <w:rsid w:val="003B5AF4"/>
    <w:rsid w:val="003B7DF5"/>
    <w:rsid w:val="003C0043"/>
    <w:rsid w:val="003C2D23"/>
    <w:rsid w:val="003C393F"/>
    <w:rsid w:val="003C6925"/>
    <w:rsid w:val="003D0C9A"/>
    <w:rsid w:val="003D1517"/>
    <w:rsid w:val="003D1F2C"/>
    <w:rsid w:val="003D43B6"/>
    <w:rsid w:val="003D5222"/>
    <w:rsid w:val="003D59DF"/>
    <w:rsid w:val="003D6F70"/>
    <w:rsid w:val="003D7CEF"/>
    <w:rsid w:val="003E14D9"/>
    <w:rsid w:val="003E25B0"/>
    <w:rsid w:val="003E62D6"/>
    <w:rsid w:val="003E6FDB"/>
    <w:rsid w:val="003F1862"/>
    <w:rsid w:val="003F1A36"/>
    <w:rsid w:val="003F5F96"/>
    <w:rsid w:val="004015F6"/>
    <w:rsid w:val="00402136"/>
    <w:rsid w:val="00404EFD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2D27"/>
    <w:rsid w:val="004443C8"/>
    <w:rsid w:val="00444F1A"/>
    <w:rsid w:val="0045002F"/>
    <w:rsid w:val="004530C9"/>
    <w:rsid w:val="00453238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2314"/>
    <w:rsid w:val="00492987"/>
    <w:rsid w:val="0049391D"/>
    <w:rsid w:val="00494F92"/>
    <w:rsid w:val="00496EC4"/>
    <w:rsid w:val="004979D1"/>
    <w:rsid w:val="004A1016"/>
    <w:rsid w:val="004A12C8"/>
    <w:rsid w:val="004A15D4"/>
    <w:rsid w:val="004A34A4"/>
    <w:rsid w:val="004A5FE7"/>
    <w:rsid w:val="004A6DBF"/>
    <w:rsid w:val="004B0B94"/>
    <w:rsid w:val="004B15E9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5FC6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6B81"/>
    <w:rsid w:val="00527197"/>
    <w:rsid w:val="0053044C"/>
    <w:rsid w:val="005349F4"/>
    <w:rsid w:val="00534ECE"/>
    <w:rsid w:val="0053550A"/>
    <w:rsid w:val="00536244"/>
    <w:rsid w:val="00536FE4"/>
    <w:rsid w:val="00546C52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85EDF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2BA0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04742"/>
    <w:rsid w:val="00610694"/>
    <w:rsid w:val="00610BE7"/>
    <w:rsid w:val="006155D4"/>
    <w:rsid w:val="006166E6"/>
    <w:rsid w:val="006214C5"/>
    <w:rsid w:val="006266A5"/>
    <w:rsid w:val="00630D65"/>
    <w:rsid w:val="006327DD"/>
    <w:rsid w:val="00636160"/>
    <w:rsid w:val="00641B40"/>
    <w:rsid w:val="006444C0"/>
    <w:rsid w:val="00645678"/>
    <w:rsid w:val="00657FF1"/>
    <w:rsid w:val="00661AD0"/>
    <w:rsid w:val="006620FD"/>
    <w:rsid w:val="00664E27"/>
    <w:rsid w:val="00665903"/>
    <w:rsid w:val="00671A35"/>
    <w:rsid w:val="0067257B"/>
    <w:rsid w:val="0067287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1162"/>
    <w:rsid w:val="006A22DA"/>
    <w:rsid w:val="006A27E5"/>
    <w:rsid w:val="006A400D"/>
    <w:rsid w:val="006A497B"/>
    <w:rsid w:val="006A4CF0"/>
    <w:rsid w:val="006B0422"/>
    <w:rsid w:val="006B350C"/>
    <w:rsid w:val="006B4EFA"/>
    <w:rsid w:val="006B76F8"/>
    <w:rsid w:val="006C0306"/>
    <w:rsid w:val="006C0D81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3628"/>
    <w:rsid w:val="007347EB"/>
    <w:rsid w:val="007350ED"/>
    <w:rsid w:val="00741653"/>
    <w:rsid w:val="00742EED"/>
    <w:rsid w:val="00745FAA"/>
    <w:rsid w:val="007500F7"/>
    <w:rsid w:val="00753CFD"/>
    <w:rsid w:val="0075548C"/>
    <w:rsid w:val="00762C62"/>
    <w:rsid w:val="0076469C"/>
    <w:rsid w:val="00773472"/>
    <w:rsid w:val="00773656"/>
    <w:rsid w:val="007744FC"/>
    <w:rsid w:val="00775BE2"/>
    <w:rsid w:val="007767E4"/>
    <w:rsid w:val="007772E2"/>
    <w:rsid w:val="00777329"/>
    <w:rsid w:val="00782983"/>
    <w:rsid w:val="00782CDA"/>
    <w:rsid w:val="00786524"/>
    <w:rsid w:val="00787474"/>
    <w:rsid w:val="007874D4"/>
    <w:rsid w:val="0079576B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0DB7"/>
    <w:rsid w:val="007F5C9B"/>
    <w:rsid w:val="007F5E14"/>
    <w:rsid w:val="007F6EFA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6AA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4DA8"/>
    <w:rsid w:val="008D524B"/>
    <w:rsid w:val="008D53F8"/>
    <w:rsid w:val="008D6460"/>
    <w:rsid w:val="008E0A30"/>
    <w:rsid w:val="008E3C10"/>
    <w:rsid w:val="008E41DE"/>
    <w:rsid w:val="008E6F14"/>
    <w:rsid w:val="008E700D"/>
    <w:rsid w:val="008E78E4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177D9"/>
    <w:rsid w:val="00923CFE"/>
    <w:rsid w:val="009278C5"/>
    <w:rsid w:val="00927CD4"/>
    <w:rsid w:val="009318D2"/>
    <w:rsid w:val="00931D8B"/>
    <w:rsid w:val="00931EA5"/>
    <w:rsid w:val="00932ABF"/>
    <w:rsid w:val="00933309"/>
    <w:rsid w:val="00933352"/>
    <w:rsid w:val="00933652"/>
    <w:rsid w:val="00942B1F"/>
    <w:rsid w:val="00944634"/>
    <w:rsid w:val="00947413"/>
    <w:rsid w:val="00950614"/>
    <w:rsid w:val="009516F4"/>
    <w:rsid w:val="009527E6"/>
    <w:rsid w:val="00952F9C"/>
    <w:rsid w:val="009567F2"/>
    <w:rsid w:val="00956CD4"/>
    <w:rsid w:val="0095734B"/>
    <w:rsid w:val="00957D8B"/>
    <w:rsid w:val="0096068F"/>
    <w:rsid w:val="00962436"/>
    <w:rsid w:val="00962875"/>
    <w:rsid w:val="00965DF7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8FE"/>
    <w:rsid w:val="00987ACD"/>
    <w:rsid w:val="00992B41"/>
    <w:rsid w:val="00996DEF"/>
    <w:rsid w:val="009A11EC"/>
    <w:rsid w:val="009A27DA"/>
    <w:rsid w:val="009A2C64"/>
    <w:rsid w:val="009A40F8"/>
    <w:rsid w:val="009A75DF"/>
    <w:rsid w:val="009B3115"/>
    <w:rsid w:val="009B318C"/>
    <w:rsid w:val="009B3624"/>
    <w:rsid w:val="009B76C0"/>
    <w:rsid w:val="009B7A17"/>
    <w:rsid w:val="009C27AB"/>
    <w:rsid w:val="009C4074"/>
    <w:rsid w:val="009C75D8"/>
    <w:rsid w:val="009D2224"/>
    <w:rsid w:val="009D27C6"/>
    <w:rsid w:val="009E13C5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F8B"/>
    <w:rsid w:val="00A55911"/>
    <w:rsid w:val="00A56C34"/>
    <w:rsid w:val="00A621B0"/>
    <w:rsid w:val="00A6345B"/>
    <w:rsid w:val="00A64B6B"/>
    <w:rsid w:val="00A723BF"/>
    <w:rsid w:val="00A747A0"/>
    <w:rsid w:val="00A76B34"/>
    <w:rsid w:val="00A85299"/>
    <w:rsid w:val="00A85B40"/>
    <w:rsid w:val="00A86A6A"/>
    <w:rsid w:val="00A90E8B"/>
    <w:rsid w:val="00A91992"/>
    <w:rsid w:val="00A93545"/>
    <w:rsid w:val="00A93A93"/>
    <w:rsid w:val="00AA4FD4"/>
    <w:rsid w:val="00AA5077"/>
    <w:rsid w:val="00AA567F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429D"/>
    <w:rsid w:val="00B048FB"/>
    <w:rsid w:val="00B11586"/>
    <w:rsid w:val="00B1178E"/>
    <w:rsid w:val="00B11B69"/>
    <w:rsid w:val="00B121D5"/>
    <w:rsid w:val="00B14FE9"/>
    <w:rsid w:val="00B17625"/>
    <w:rsid w:val="00B23C34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48B4"/>
    <w:rsid w:val="00B76B39"/>
    <w:rsid w:val="00B779FE"/>
    <w:rsid w:val="00B82C00"/>
    <w:rsid w:val="00B83255"/>
    <w:rsid w:val="00B84E5E"/>
    <w:rsid w:val="00B87950"/>
    <w:rsid w:val="00B90471"/>
    <w:rsid w:val="00B930F7"/>
    <w:rsid w:val="00B94671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5B06"/>
    <w:rsid w:val="00BA7AEF"/>
    <w:rsid w:val="00BB1FE8"/>
    <w:rsid w:val="00BB362D"/>
    <w:rsid w:val="00BB38AA"/>
    <w:rsid w:val="00BB493C"/>
    <w:rsid w:val="00BB5A1F"/>
    <w:rsid w:val="00BC24D3"/>
    <w:rsid w:val="00BC264E"/>
    <w:rsid w:val="00BC6B19"/>
    <w:rsid w:val="00BC7CFE"/>
    <w:rsid w:val="00BC7EDA"/>
    <w:rsid w:val="00BD0F8E"/>
    <w:rsid w:val="00BD2C25"/>
    <w:rsid w:val="00BD3F5F"/>
    <w:rsid w:val="00BD5D0D"/>
    <w:rsid w:val="00BD67E2"/>
    <w:rsid w:val="00BD6B5B"/>
    <w:rsid w:val="00BE3FE1"/>
    <w:rsid w:val="00BE409D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7145"/>
    <w:rsid w:val="00C17C82"/>
    <w:rsid w:val="00C22346"/>
    <w:rsid w:val="00C23F13"/>
    <w:rsid w:val="00C30CE1"/>
    <w:rsid w:val="00C32747"/>
    <w:rsid w:val="00C35872"/>
    <w:rsid w:val="00C36F55"/>
    <w:rsid w:val="00C4202B"/>
    <w:rsid w:val="00C4283A"/>
    <w:rsid w:val="00C44916"/>
    <w:rsid w:val="00C4637C"/>
    <w:rsid w:val="00C51BBC"/>
    <w:rsid w:val="00C52EA0"/>
    <w:rsid w:val="00C620AC"/>
    <w:rsid w:val="00C62B9D"/>
    <w:rsid w:val="00C6653C"/>
    <w:rsid w:val="00C669FF"/>
    <w:rsid w:val="00C66B09"/>
    <w:rsid w:val="00C6769F"/>
    <w:rsid w:val="00C715AC"/>
    <w:rsid w:val="00C71FD4"/>
    <w:rsid w:val="00C74490"/>
    <w:rsid w:val="00C74969"/>
    <w:rsid w:val="00C75208"/>
    <w:rsid w:val="00C80765"/>
    <w:rsid w:val="00C825EC"/>
    <w:rsid w:val="00C85B00"/>
    <w:rsid w:val="00C861F2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59F"/>
    <w:rsid w:val="00CB277F"/>
    <w:rsid w:val="00CB31B7"/>
    <w:rsid w:val="00CB5A39"/>
    <w:rsid w:val="00CC1E8D"/>
    <w:rsid w:val="00CC284F"/>
    <w:rsid w:val="00CC340F"/>
    <w:rsid w:val="00CC545A"/>
    <w:rsid w:val="00CD5CC0"/>
    <w:rsid w:val="00CD5DD6"/>
    <w:rsid w:val="00CE0B7B"/>
    <w:rsid w:val="00CE37E2"/>
    <w:rsid w:val="00CE3905"/>
    <w:rsid w:val="00CE62B5"/>
    <w:rsid w:val="00CE694D"/>
    <w:rsid w:val="00CF21E4"/>
    <w:rsid w:val="00CF2B5D"/>
    <w:rsid w:val="00CF4E4A"/>
    <w:rsid w:val="00CF5CBA"/>
    <w:rsid w:val="00CF780F"/>
    <w:rsid w:val="00D009F5"/>
    <w:rsid w:val="00D02736"/>
    <w:rsid w:val="00D02EE4"/>
    <w:rsid w:val="00D12EB9"/>
    <w:rsid w:val="00D13FF8"/>
    <w:rsid w:val="00D15F02"/>
    <w:rsid w:val="00D22E7E"/>
    <w:rsid w:val="00D23D0A"/>
    <w:rsid w:val="00D26B0C"/>
    <w:rsid w:val="00D308B3"/>
    <w:rsid w:val="00D30BC0"/>
    <w:rsid w:val="00D31859"/>
    <w:rsid w:val="00D325CC"/>
    <w:rsid w:val="00D36114"/>
    <w:rsid w:val="00D43BE5"/>
    <w:rsid w:val="00D453C6"/>
    <w:rsid w:val="00D45C48"/>
    <w:rsid w:val="00D47512"/>
    <w:rsid w:val="00D50967"/>
    <w:rsid w:val="00D51EAD"/>
    <w:rsid w:val="00D52DB3"/>
    <w:rsid w:val="00D52F97"/>
    <w:rsid w:val="00D543BD"/>
    <w:rsid w:val="00D55074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1FFC"/>
    <w:rsid w:val="00D827A6"/>
    <w:rsid w:val="00D8543F"/>
    <w:rsid w:val="00D85D1E"/>
    <w:rsid w:val="00D87120"/>
    <w:rsid w:val="00D875E7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8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DF7C6F"/>
    <w:rsid w:val="00E00681"/>
    <w:rsid w:val="00E02BAF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041B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30E0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87EE3"/>
    <w:rsid w:val="00E90D96"/>
    <w:rsid w:val="00E97AD8"/>
    <w:rsid w:val="00EA06C2"/>
    <w:rsid w:val="00EA0A3C"/>
    <w:rsid w:val="00EA0C3A"/>
    <w:rsid w:val="00EA32A8"/>
    <w:rsid w:val="00EA7BD6"/>
    <w:rsid w:val="00EB07DC"/>
    <w:rsid w:val="00EB1270"/>
    <w:rsid w:val="00EB1E03"/>
    <w:rsid w:val="00EB2A02"/>
    <w:rsid w:val="00EB37D2"/>
    <w:rsid w:val="00EB4B7C"/>
    <w:rsid w:val="00EB5D29"/>
    <w:rsid w:val="00EC023F"/>
    <w:rsid w:val="00EC07E5"/>
    <w:rsid w:val="00EC1491"/>
    <w:rsid w:val="00EC482C"/>
    <w:rsid w:val="00EC6031"/>
    <w:rsid w:val="00EC64A3"/>
    <w:rsid w:val="00EC7628"/>
    <w:rsid w:val="00ED0E27"/>
    <w:rsid w:val="00ED331A"/>
    <w:rsid w:val="00ED3FBA"/>
    <w:rsid w:val="00ED57A5"/>
    <w:rsid w:val="00EE22E5"/>
    <w:rsid w:val="00EE4710"/>
    <w:rsid w:val="00EE4839"/>
    <w:rsid w:val="00EE73C6"/>
    <w:rsid w:val="00EF3CF2"/>
    <w:rsid w:val="00EF6E2F"/>
    <w:rsid w:val="00F0113A"/>
    <w:rsid w:val="00F01526"/>
    <w:rsid w:val="00F028FA"/>
    <w:rsid w:val="00F1328B"/>
    <w:rsid w:val="00F206B4"/>
    <w:rsid w:val="00F237E0"/>
    <w:rsid w:val="00F23D28"/>
    <w:rsid w:val="00F26C2A"/>
    <w:rsid w:val="00F31439"/>
    <w:rsid w:val="00F31D4D"/>
    <w:rsid w:val="00F32601"/>
    <w:rsid w:val="00F32BB1"/>
    <w:rsid w:val="00F35FFB"/>
    <w:rsid w:val="00F36968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426D"/>
    <w:rsid w:val="00FA5F1D"/>
    <w:rsid w:val="00FB32A3"/>
    <w:rsid w:val="00FB6A92"/>
    <w:rsid w:val="00FC51C6"/>
    <w:rsid w:val="00FD0D48"/>
    <w:rsid w:val="00FD18C9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07B3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C66F8D1E-15B9-4AB6-AAF1-C4CC20EE0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oleObject" Target="embeddings/oleObject1.bin"/><Relationship Id="rId42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40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88A0897E-8866-42BE-9927-EBE1EAA8B31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BAA9369-B91F-4579-8BD7-CDC3ACE5C7E8}"/>
</file>

<file path=customXml/itemProps3.xml><?xml version="1.0" encoding="utf-8"?>
<ds:datastoreItem xmlns:ds="http://schemas.openxmlformats.org/officeDocument/2006/customXml" ds:itemID="{5C5F8AC9-4FCD-4025-B766-94E0C4C306C7}"/>
</file>

<file path=customXml/itemProps4.xml><?xml version="1.0" encoding="utf-8"?>
<ds:datastoreItem xmlns:ds="http://schemas.openxmlformats.org/officeDocument/2006/customXml" ds:itemID="{058EC4E4-D676-41FF-A71B-689FD300488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337</TotalTime>
  <Pages>19</Pages>
  <Words>3325</Words>
  <Characters>19953</Characters>
  <Application>Microsoft Office Word</Application>
  <DocSecurity>0</DocSecurity>
  <Lines>166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60</cp:revision>
  <cp:lastPrinted>2025-09-22T08:21:00Z</cp:lastPrinted>
  <dcterms:created xsi:type="dcterms:W3CDTF">2025-09-18T11:25:00Z</dcterms:created>
  <dcterms:modified xsi:type="dcterms:W3CDTF">2025-09-22T09:39:00Z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